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4FDEF5" w14:textId="69294E4C" w:rsidR="00EC0336" w:rsidRPr="004C1D56" w:rsidRDefault="00EC0336" w:rsidP="00EC0336">
      <w:pPr>
        <w:widowControl w:val="0"/>
        <w:jc w:val="right"/>
        <w:rPr>
          <w:rFonts w:ascii="Arial" w:hAnsi="Arial" w:cs="Arial"/>
          <w:bCs/>
          <w:snapToGrid w:val="0"/>
          <w:sz w:val="22"/>
          <w:lang w:eastAsia="pl-PL"/>
        </w:rPr>
      </w:pPr>
      <w:r w:rsidRPr="004C1D56">
        <w:rPr>
          <w:rFonts w:ascii="Arial" w:hAnsi="Arial" w:cs="Arial"/>
          <w:bCs/>
          <w:snapToGrid w:val="0"/>
          <w:sz w:val="22"/>
          <w:lang w:eastAsia="pl-PL"/>
        </w:rPr>
        <w:t>Załącznik Nr</w:t>
      </w:r>
      <w:r w:rsidR="0095102B" w:rsidRPr="004C1D56">
        <w:rPr>
          <w:rFonts w:ascii="Arial" w:hAnsi="Arial" w:cs="Arial"/>
          <w:bCs/>
          <w:snapToGrid w:val="0"/>
          <w:sz w:val="22"/>
          <w:lang w:eastAsia="pl-PL"/>
        </w:rPr>
        <w:t xml:space="preserve"> </w:t>
      </w:r>
      <w:r w:rsidR="00A913B1" w:rsidRPr="004C1D56">
        <w:rPr>
          <w:rFonts w:ascii="Arial" w:hAnsi="Arial" w:cs="Arial"/>
          <w:bCs/>
          <w:snapToGrid w:val="0"/>
          <w:sz w:val="22"/>
          <w:lang w:eastAsia="pl-PL"/>
        </w:rPr>
        <w:t>1</w:t>
      </w:r>
      <w:r w:rsidR="00F80E2F" w:rsidRPr="004C1D56">
        <w:rPr>
          <w:rFonts w:ascii="Arial" w:hAnsi="Arial" w:cs="Arial"/>
          <w:bCs/>
          <w:snapToGrid w:val="0"/>
          <w:sz w:val="22"/>
          <w:lang w:eastAsia="pl-PL"/>
        </w:rPr>
        <w:t>2</w:t>
      </w:r>
      <w:r w:rsidRPr="004C1D56">
        <w:rPr>
          <w:rFonts w:ascii="Arial" w:hAnsi="Arial" w:cs="Arial"/>
          <w:bCs/>
          <w:snapToGrid w:val="0"/>
          <w:sz w:val="22"/>
          <w:lang w:eastAsia="pl-PL"/>
        </w:rPr>
        <w:t xml:space="preserve"> do SWZ</w:t>
      </w:r>
    </w:p>
    <w:p w14:paraId="2380B987" w14:textId="3C57B1E1" w:rsidR="00827594" w:rsidRPr="00827594" w:rsidRDefault="00827594" w:rsidP="00827594">
      <w:pPr>
        <w:widowControl w:val="0"/>
        <w:spacing w:before="120" w:after="120"/>
        <w:rPr>
          <w:rFonts w:asciiTheme="minorHAnsi" w:hAnsiTheme="minorHAnsi" w:cstheme="minorHAnsi"/>
          <w:b/>
          <w:snapToGrid w:val="0"/>
          <w:sz w:val="22"/>
          <w:szCs w:val="22"/>
          <w:lang w:eastAsia="pl-PL"/>
        </w:rPr>
      </w:pPr>
      <w:r w:rsidRPr="00827594">
        <w:rPr>
          <w:rFonts w:asciiTheme="minorHAnsi" w:hAnsiTheme="minorHAnsi" w:cstheme="minorHAnsi"/>
          <w:b/>
          <w:snapToGrid w:val="0"/>
          <w:sz w:val="22"/>
          <w:szCs w:val="22"/>
          <w:lang w:eastAsia="pl-PL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4548"/>
      </w:tblGrid>
      <w:tr w:rsidR="00827594" w:rsidRPr="00827594" w14:paraId="607D43B0" w14:textId="77777777" w:rsidTr="00A87626">
        <w:trPr>
          <w:trHeight w:val="361"/>
        </w:trPr>
        <w:tc>
          <w:tcPr>
            <w:tcW w:w="5141" w:type="dxa"/>
            <w:shd w:val="clear" w:color="auto" w:fill="D9D9D9"/>
            <w:tcMar>
              <w:left w:w="28" w:type="dxa"/>
              <w:right w:w="28" w:type="dxa"/>
            </w:tcMar>
          </w:tcPr>
          <w:p w14:paraId="1C5A2F96" w14:textId="77777777" w:rsidR="00827594" w:rsidRPr="00827594" w:rsidRDefault="00827594" w:rsidP="00827594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Nazwa: </w:t>
            </w:r>
          </w:p>
        </w:tc>
        <w:tc>
          <w:tcPr>
            <w:tcW w:w="4548" w:type="dxa"/>
            <w:tcMar>
              <w:left w:w="28" w:type="dxa"/>
              <w:right w:w="28" w:type="dxa"/>
            </w:tcMar>
            <w:vAlign w:val="bottom"/>
          </w:tcPr>
          <w:p w14:paraId="4AE0422B" w14:textId="77777777" w:rsidR="00827594" w:rsidRPr="00827594" w:rsidRDefault="00827594" w:rsidP="00827594">
            <w:pPr>
              <w:pStyle w:val="Bezodstpw"/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75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PAŃSTWOWE GOSPODARSTWO WODNE WODY POLSKIE </w:t>
            </w:r>
          </w:p>
          <w:p w14:paraId="185739B3" w14:textId="47E8D242" w:rsidR="00827594" w:rsidRPr="00827594" w:rsidRDefault="00827594" w:rsidP="00C94A1A">
            <w:pPr>
              <w:pStyle w:val="Bezodstpw"/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75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REGIONALNY ZARZĄD GOSPODARKI WODNEJ </w:t>
            </w:r>
            <w:r w:rsidR="00C94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8275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KRAKOWIE</w:t>
            </w:r>
          </w:p>
          <w:p w14:paraId="654D45D7" w14:textId="49D71A06" w:rsidR="00827594" w:rsidRPr="00827594" w:rsidRDefault="00827594" w:rsidP="00C94A1A">
            <w:pPr>
              <w:pStyle w:val="Bezodstpw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75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ul. Marszałka Józefa Piłsudskiego 22, </w:t>
            </w:r>
            <w:r w:rsidR="00C94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8275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31-109 Kraków</w:t>
            </w:r>
          </w:p>
        </w:tc>
      </w:tr>
      <w:tr w:rsidR="00A5341B" w:rsidRPr="00827594" w14:paraId="42A6E2F0" w14:textId="77777777" w:rsidTr="00020EC4">
        <w:trPr>
          <w:trHeight w:val="501"/>
        </w:trPr>
        <w:tc>
          <w:tcPr>
            <w:tcW w:w="5141" w:type="dxa"/>
            <w:shd w:val="clear" w:color="auto" w:fill="D9D9D9"/>
            <w:tcMar>
              <w:left w:w="28" w:type="dxa"/>
              <w:right w:w="28" w:type="dxa"/>
            </w:tcMar>
          </w:tcPr>
          <w:p w14:paraId="409A9712" w14:textId="77777777" w:rsidR="00A5341B" w:rsidRPr="00827594" w:rsidRDefault="00A5341B" w:rsidP="00A5341B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  <w:szCs w:val="22"/>
              </w:rPr>
              <w:t>Tytuł lub krótki opis udzielanego zamówienia:</w:t>
            </w:r>
          </w:p>
        </w:tc>
        <w:tc>
          <w:tcPr>
            <w:tcW w:w="4548" w:type="dxa"/>
            <w:tcMar>
              <w:left w:w="28" w:type="dxa"/>
              <w:right w:w="28" w:type="dxa"/>
            </w:tcMar>
            <w:vAlign w:val="bottom"/>
          </w:tcPr>
          <w:p w14:paraId="0C8B1C28" w14:textId="77777777" w:rsidR="00C94A1A" w:rsidRPr="00C94A1A" w:rsidRDefault="00C94A1A" w:rsidP="00C94A1A">
            <w:pPr>
              <w:spacing w:before="120" w:after="120"/>
              <w:ind w:left="35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Kontrola i ocena stanu technicznego budowli hydrotechnicznych na terenie ZZ Nowy Sącz</w:t>
            </w:r>
          </w:p>
          <w:p w14:paraId="4FC3EFC4" w14:textId="77777777" w:rsidR="00C94A1A" w:rsidRPr="00C94A1A" w:rsidRDefault="00C94A1A" w:rsidP="00C94A1A">
            <w:pPr>
              <w:spacing w:before="120" w:after="120"/>
              <w:ind w:left="35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Część nr 1 Wykonanie 5-letniej oceny i kontroli stanu technicznego Zbiornika Wodnego Skrzyszów</w:t>
            </w:r>
          </w:p>
          <w:p w14:paraId="0BBE61B3" w14:textId="5C0E2F2C" w:rsidR="00C94A1A" w:rsidRDefault="00C94A1A" w:rsidP="00C94A1A">
            <w:pPr>
              <w:spacing w:before="120" w:after="120"/>
              <w:ind w:left="35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Część nr 2 Kontrola i ocena stanu technicznego wałów przeciwpowodziowych na terenie 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br/>
            </w:r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ZZ Nowy Sącz (badania 5-cio letnie) </w:t>
            </w:r>
          </w:p>
          <w:p w14:paraId="05A2691B" w14:textId="56335E88" w:rsidR="00A5341B" w:rsidRPr="00E45842" w:rsidRDefault="00C94A1A" w:rsidP="00C94A1A">
            <w:pPr>
              <w:spacing w:before="120" w:after="120"/>
              <w:ind w:left="35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Część nr 3 Opracowanie ekspertyzy stanu technicznego i stateczności zapory </w:t>
            </w:r>
            <w:proofErr w:type="spellStart"/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przeciwrumowiskowej</w:t>
            </w:r>
            <w:proofErr w:type="spellEnd"/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na pot. </w:t>
            </w:r>
            <w:proofErr w:type="spellStart"/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Rychwałdzianka</w:t>
            </w:r>
            <w:proofErr w:type="spellEnd"/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w </w:t>
            </w:r>
            <w:proofErr w:type="spellStart"/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msc</w:t>
            </w:r>
            <w:proofErr w:type="spellEnd"/>
            <w:r w:rsidRPr="00C94A1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. Rychwałd gm. Pleśna</w:t>
            </w:r>
          </w:p>
        </w:tc>
      </w:tr>
      <w:tr w:rsidR="00A5341B" w:rsidRPr="00827594" w14:paraId="5E961560" w14:textId="77777777" w:rsidTr="00A87626">
        <w:trPr>
          <w:trHeight w:val="501"/>
        </w:trPr>
        <w:tc>
          <w:tcPr>
            <w:tcW w:w="5141" w:type="dxa"/>
            <w:shd w:val="clear" w:color="auto" w:fill="D9D9D9"/>
            <w:tcMar>
              <w:left w:w="28" w:type="dxa"/>
              <w:right w:w="28" w:type="dxa"/>
            </w:tcMar>
          </w:tcPr>
          <w:p w14:paraId="175CD886" w14:textId="77777777" w:rsidR="00A5341B" w:rsidRPr="00827594" w:rsidRDefault="00A5341B" w:rsidP="00A5341B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  <w:szCs w:val="22"/>
              </w:rPr>
              <w:t>Numer referencyjny nadany sprawie przez instytucję zamawiającą lub podmiot zamawiający (</w:t>
            </w:r>
            <w:r w:rsidRPr="0082759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jeżeli dotyczy</w:t>
            </w:r>
            <w:r w:rsidRPr="00827594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  <w:tc>
          <w:tcPr>
            <w:tcW w:w="4548" w:type="dxa"/>
            <w:tcMar>
              <w:left w:w="28" w:type="dxa"/>
              <w:right w:w="28" w:type="dxa"/>
            </w:tcMar>
          </w:tcPr>
          <w:p w14:paraId="5FEB3D28" w14:textId="7B953B0B" w:rsidR="00A5341B" w:rsidRPr="00827594" w:rsidRDefault="00A5341B" w:rsidP="00A5341B">
            <w:pPr>
              <w:spacing w:before="120" w:after="12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B7B95">
              <w:rPr>
                <w:rFonts w:asciiTheme="minorHAnsi" w:hAnsiTheme="minorHAnsi" w:cstheme="minorHAnsi"/>
                <w:b/>
                <w:sz w:val="22"/>
              </w:rPr>
              <w:t>K.ROZ.2</w:t>
            </w:r>
            <w:r w:rsidR="000B2C56">
              <w:rPr>
                <w:rFonts w:asciiTheme="minorHAnsi" w:hAnsiTheme="minorHAnsi" w:cstheme="minorHAnsi"/>
                <w:b/>
                <w:sz w:val="22"/>
              </w:rPr>
              <w:t>7</w:t>
            </w:r>
            <w:r w:rsidR="00A96BA7">
              <w:rPr>
                <w:rFonts w:asciiTheme="minorHAnsi" w:hAnsiTheme="minorHAnsi" w:cstheme="minorHAnsi"/>
                <w:b/>
                <w:sz w:val="22"/>
              </w:rPr>
              <w:t>0.2.</w:t>
            </w:r>
            <w:r w:rsidR="00C94A1A">
              <w:rPr>
                <w:rFonts w:asciiTheme="minorHAnsi" w:hAnsiTheme="minorHAnsi" w:cstheme="minorHAnsi"/>
                <w:b/>
                <w:sz w:val="22"/>
              </w:rPr>
              <w:t>28</w:t>
            </w:r>
            <w:r w:rsidRPr="001B7B95">
              <w:rPr>
                <w:rFonts w:asciiTheme="minorHAnsi" w:hAnsiTheme="minorHAnsi" w:cstheme="minorHAnsi"/>
                <w:b/>
                <w:sz w:val="22"/>
              </w:rPr>
              <w:t>.202</w:t>
            </w:r>
            <w:r w:rsidR="00A96BA7">
              <w:rPr>
                <w:rFonts w:asciiTheme="minorHAnsi" w:hAnsiTheme="minorHAnsi" w:cstheme="minorHAnsi"/>
                <w:b/>
                <w:sz w:val="22"/>
              </w:rPr>
              <w:t>6</w:t>
            </w:r>
          </w:p>
        </w:tc>
      </w:tr>
    </w:tbl>
    <w:p w14:paraId="3EBEE8A7" w14:textId="77777777" w:rsidR="00827594" w:rsidRPr="00827594" w:rsidRDefault="00827594" w:rsidP="00827594">
      <w:pPr>
        <w:widowControl w:val="0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827594">
        <w:rPr>
          <w:rFonts w:asciiTheme="minorHAnsi" w:hAnsiTheme="minorHAnsi" w:cstheme="minorHAnsi"/>
          <w:b/>
          <w:sz w:val="22"/>
          <w:szCs w:val="22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8"/>
        <w:gridCol w:w="4562"/>
      </w:tblGrid>
      <w:tr w:rsidR="00827594" w:rsidRPr="00827594" w14:paraId="607945C7" w14:textId="77777777" w:rsidTr="00922738">
        <w:trPr>
          <w:trHeight w:val="552"/>
        </w:trPr>
        <w:tc>
          <w:tcPr>
            <w:tcW w:w="5158" w:type="dxa"/>
            <w:shd w:val="clear" w:color="auto" w:fill="D9D9D9"/>
          </w:tcPr>
          <w:p w14:paraId="3CF03445" w14:textId="77777777" w:rsidR="00827594" w:rsidRPr="00827594" w:rsidRDefault="00827594" w:rsidP="00827594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Theme="minorHAnsi" w:hAnsiTheme="minorHAnsi" w:cstheme="minorHAnsi"/>
                <w:b/>
                <w:sz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562" w:type="dxa"/>
            <w:vAlign w:val="bottom"/>
          </w:tcPr>
          <w:p w14:paraId="66122098" w14:textId="77777777" w:rsidR="00827594" w:rsidRPr="00827594" w:rsidRDefault="00827594" w:rsidP="00827594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827594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827594" w:rsidRPr="00827594" w14:paraId="1683F5AC" w14:textId="77777777" w:rsidTr="00922738">
        <w:trPr>
          <w:trHeight w:val="535"/>
        </w:trPr>
        <w:tc>
          <w:tcPr>
            <w:tcW w:w="5158" w:type="dxa"/>
            <w:shd w:val="clear" w:color="auto" w:fill="D9D9D9"/>
          </w:tcPr>
          <w:p w14:paraId="2776C5FA" w14:textId="77777777" w:rsidR="00827594" w:rsidRPr="00827594" w:rsidRDefault="00827594" w:rsidP="00827594">
            <w:pPr>
              <w:pStyle w:val="Text1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</w:rPr>
              <w:t xml:space="preserve">Adres pocztowy: </w:t>
            </w:r>
          </w:p>
        </w:tc>
        <w:tc>
          <w:tcPr>
            <w:tcW w:w="4562" w:type="dxa"/>
            <w:vAlign w:val="bottom"/>
          </w:tcPr>
          <w:p w14:paraId="1295C3C4" w14:textId="77777777" w:rsidR="00827594" w:rsidRPr="00827594" w:rsidRDefault="00827594" w:rsidP="00827594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827594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827594" w:rsidRPr="00827594" w14:paraId="06AB1E61" w14:textId="77777777" w:rsidTr="00922738">
        <w:trPr>
          <w:trHeight w:val="1418"/>
        </w:trPr>
        <w:tc>
          <w:tcPr>
            <w:tcW w:w="5158" w:type="dxa"/>
            <w:shd w:val="clear" w:color="auto" w:fill="D9D9D9"/>
          </w:tcPr>
          <w:p w14:paraId="5F747530" w14:textId="77777777" w:rsidR="00827594" w:rsidRPr="00827594" w:rsidRDefault="00827594" w:rsidP="00827594">
            <w:pPr>
              <w:pStyle w:val="Text1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</w:rPr>
              <w:t>Osoba lub osoby wyznaczone do kontaktów:</w:t>
            </w:r>
          </w:p>
          <w:p w14:paraId="11C0AB00" w14:textId="77777777" w:rsidR="00827594" w:rsidRPr="00827594" w:rsidRDefault="00827594" w:rsidP="00827594">
            <w:pPr>
              <w:pStyle w:val="Text1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</w:rPr>
              <w:t>Telefon:</w:t>
            </w:r>
          </w:p>
          <w:p w14:paraId="276CDC71" w14:textId="77777777" w:rsidR="00827594" w:rsidRPr="00827594" w:rsidRDefault="00827594" w:rsidP="00827594">
            <w:pPr>
              <w:pStyle w:val="Text1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827594">
              <w:rPr>
                <w:rFonts w:asciiTheme="minorHAnsi" w:hAnsiTheme="minorHAnsi" w:cstheme="minorHAnsi"/>
                <w:b/>
                <w:sz w:val="22"/>
              </w:rPr>
              <w:t>Adres e-mail:</w:t>
            </w:r>
          </w:p>
        </w:tc>
        <w:tc>
          <w:tcPr>
            <w:tcW w:w="4562" w:type="dxa"/>
          </w:tcPr>
          <w:p w14:paraId="1651B2CB" w14:textId="77777777" w:rsidR="00827594" w:rsidRPr="00827594" w:rsidRDefault="00827594" w:rsidP="00827594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827594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5744E41F" w14:textId="77777777" w:rsidR="00827594" w:rsidRPr="00827594" w:rsidRDefault="00827594" w:rsidP="00827594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827594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08F052F4" w14:textId="77777777" w:rsidR="00827594" w:rsidRPr="00827594" w:rsidRDefault="00827594" w:rsidP="00827594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827594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</w:tbl>
    <w:p w14:paraId="6A3F4591" w14:textId="77777777" w:rsidR="00F80E2F" w:rsidRDefault="00F80E2F" w:rsidP="00827594">
      <w:pPr>
        <w:tabs>
          <w:tab w:val="right" w:pos="8504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</w:pPr>
    </w:p>
    <w:p w14:paraId="0A7DE468" w14:textId="45C679E6" w:rsidR="00AB309A" w:rsidRDefault="006136BF" w:rsidP="00827594">
      <w:pPr>
        <w:tabs>
          <w:tab w:val="right" w:pos="8504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</w:pPr>
      <w:r w:rsidRPr="0082759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  <w:t>WYKAZ OSÓB</w:t>
      </w:r>
    </w:p>
    <w:p w14:paraId="39CFD661" w14:textId="77777777" w:rsidR="00F80E2F" w:rsidRDefault="00F80E2F" w:rsidP="00827594">
      <w:pPr>
        <w:tabs>
          <w:tab w:val="right" w:pos="8504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</w:pPr>
    </w:p>
    <w:p w14:paraId="72D7CDB4" w14:textId="7CBA9BDF" w:rsidR="00AB309A" w:rsidRDefault="00AB309A" w:rsidP="00A913B1">
      <w:pPr>
        <w:spacing w:before="120" w:after="120"/>
        <w:jc w:val="both"/>
        <w:rPr>
          <w:rFonts w:asciiTheme="minorHAnsi" w:hAnsiTheme="minorHAnsi" w:cstheme="minorHAnsi"/>
          <w:kern w:val="1"/>
          <w:sz w:val="22"/>
          <w:szCs w:val="22"/>
        </w:rPr>
      </w:pPr>
      <w:r w:rsidRPr="00827594">
        <w:rPr>
          <w:rFonts w:asciiTheme="minorHAnsi" w:hAnsiTheme="minorHAnsi" w:cstheme="minorHAnsi"/>
          <w:kern w:val="1"/>
          <w:sz w:val="22"/>
          <w:szCs w:val="22"/>
        </w:rPr>
        <w:t>Składając ofertę w</w:t>
      </w:r>
      <w:r w:rsidR="006136BF" w:rsidRPr="00827594">
        <w:rPr>
          <w:rFonts w:asciiTheme="minorHAnsi" w:hAnsiTheme="minorHAnsi" w:cstheme="minorHAnsi"/>
          <w:kern w:val="1"/>
          <w:sz w:val="22"/>
          <w:szCs w:val="22"/>
        </w:rPr>
        <w:t xml:space="preserve"> przedmiotowym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 xml:space="preserve"> postępowaniu o udzielenie zamówienia publicznego</w:t>
      </w:r>
      <w:bookmarkStart w:id="0" w:name="_Hlk5691490"/>
      <w:r w:rsidRPr="00827594"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  <w:t xml:space="preserve">, </w:t>
      </w:r>
      <w:bookmarkEnd w:id="0"/>
      <w:r w:rsidR="00F80E2F" w:rsidRPr="00827594">
        <w:rPr>
          <w:rFonts w:asciiTheme="minorHAnsi" w:hAnsiTheme="minorHAnsi" w:cstheme="minorHAnsi"/>
          <w:kern w:val="1"/>
          <w:sz w:val="22"/>
          <w:szCs w:val="22"/>
        </w:rPr>
        <w:t>na</w:t>
      </w:r>
      <w:r w:rsidR="00F80E2F">
        <w:rPr>
          <w:rFonts w:asciiTheme="minorHAnsi" w:hAnsiTheme="minorHAnsi" w:cstheme="minorHAnsi"/>
          <w:kern w:val="1"/>
          <w:sz w:val="22"/>
          <w:szCs w:val="22"/>
        </w:rPr>
        <w:t xml:space="preserve"> potwierdzenie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 xml:space="preserve"> spełnienia warunku opisanego</w:t>
      </w:r>
      <w:r w:rsidR="000B2C56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="000B2C56" w:rsidRPr="000B2C56">
        <w:rPr>
          <w:rFonts w:asciiTheme="minorHAnsi" w:hAnsiTheme="minorHAnsi" w:cstheme="minorHAnsi"/>
          <w:kern w:val="1"/>
          <w:sz w:val="22"/>
          <w:szCs w:val="22"/>
        </w:rPr>
        <w:t xml:space="preserve">w pkt 7.2.4 SWZ 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>przez Zamawiającego</w:t>
      </w:r>
      <w:r w:rsidR="000B2C56">
        <w:rPr>
          <w:rFonts w:asciiTheme="minorHAnsi" w:hAnsiTheme="minorHAnsi" w:cstheme="minorHAnsi"/>
          <w:kern w:val="1"/>
          <w:sz w:val="22"/>
          <w:szCs w:val="22"/>
        </w:rPr>
        <w:t xml:space="preserve">, 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>tj. dysponowani</w:t>
      </w:r>
      <w:r w:rsidR="000B2C56">
        <w:rPr>
          <w:rFonts w:asciiTheme="minorHAnsi" w:hAnsiTheme="minorHAnsi" w:cstheme="minorHAnsi"/>
          <w:kern w:val="1"/>
          <w:sz w:val="22"/>
          <w:szCs w:val="22"/>
        </w:rPr>
        <w:t>e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="000B2C56">
        <w:rPr>
          <w:rFonts w:asciiTheme="minorHAnsi" w:hAnsiTheme="minorHAnsi" w:cstheme="minorHAnsi"/>
          <w:kern w:val="1"/>
          <w:sz w:val="22"/>
          <w:szCs w:val="22"/>
        </w:rPr>
        <w:t>osobą lub osobami posiadającymi uprawnienia opisan</w:t>
      </w:r>
      <w:r w:rsidR="001C5875">
        <w:rPr>
          <w:rFonts w:asciiTheme="minorHAnsi" w:hAnsiTheme="minorHAnsi" w:cstheme="minorHAnsi"/>
          <w:kern w:val="1"/>
          <w:sz w:val="22"/>
          <w:szCs w:val="22"/>
        </w:rPr>
        <w:t>e</w:t>
      </w:r>
      <w:r w:rsidR="000B2C56">
        <w:rPr>
          <w:rFonts w:asciiTheme="minorHAnsi" w:hAnsiTheme="minorHAnsi" w:cstheme="minorHAnsi"/>
          <w:kern w:val="1"/>
          <w:sz w:val="22"/>
          <w:szCs w:val="22"/>
        </w:rPr>
        <w:t xml:space="preserve"> w pkt 7.2.4 </w:t>
      </w:r>
      <w:proofErr w:type="spellStart"/>
      <w:r w:rsidR="00640095">
        <w:rPr>
          <w:rFonts w:asciiTheme="minorHAnsi" w:hAnsiTheme="minorHAnsi" w:cstheme="minorHAnsi"/>
          <w:kern w:val="1"/>
          <w:sz w:val="22"/>
          <w:szCs w:val="22"/>
        </w:rPr>
        <w:t>ppk</w:t>
      </w:r>
      <w:proofErr w:type="spellEnd"/>
      <w:r w:rsidR="00640095">
        <w:rPr>
          <w:rFonts w:asciiTheme="minorHAnsi" w:hAnsiTheme="minorHAnsi" w:cstheme="minorHAnsi"/>
          <w:kern w:val="1"/>
          <w:sz w:val="22"/>
          <w:szCs w:val="22"/>
        </w:rPr>
        <w:t xml:space="preserve">. </w:t>
      </w:r>
      <w:r w:rsidR="00C94A1A">
        <w:rPr>
          <w:rFonts w:asciiTheme="minorHAnsi" w:hAnsiTheme="minorHAnsi" w:cstheme="minorHAnsi"/>
          <w:kern w:val="1"/>
          <w:sz w:val="22"/>
          <w:szCs w:val="22"/>
        </w:rPr>
        <w:t>b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>, oświadczam, że zamówienie zostanie zrealizowane z</w:t>
      </w:r>
      <w:r w:rsidR="00F80E2F">
        <w:rPr>
          <w:rFonts w:asciiTheme="minorHAnsi" w:hAnsiTheme="minorHAnsi" w:cstheme="minorHAnsi"/>
          <w:kern w:val="1"/>
          <w:sz w:val="22"/>
          <w:szCs w:val="22"/>
        </w:rPr>
        <w:t> </w:t>
      </w:r>
      <w:r w:rsidR="003827B8" w:rsidRPr="00827594">
        <w:rPr>
          <w:rFonts w:asciiTheme="minorHAnsi" w:hAnsiTheme="minorHAnsi" w:cstheme="minorHAnsi"/>
          <w:kern w:val="1"/>
          <w:sz w:val="22"/>
          <w:szCs w:val="22"/>
        </w:rPr>
        <w:t>udziałem następujących</w:t>
      </w:r>
      <w:r w:rsidRPr="00827594">
        <w:rPr>
          <w:rFonts w:asciiTheme="minorHAnsi" w:hAnsiTheme="minorHAnsi" w:cstheme="minorHAnsi"/>
          <w:kern w:val="1"/>
          <w:sz w:val="22"/>
          <w:szCs w:val="22"/>
        </w:rPr>
        <w:t xml:space="preserve"> osób: </w:t>
      </w:r>
    </w:p>
    <w:p w14:paraId="4E01A1D6" w14:textId="77777777" w:rsidR="00766C8E" w:rsidRPr="000B2C56" w:rsidRDefault="00766C8E" w:rsidP="00A913B1">
      <w:pPr>
        <w:spacing w:before="120" w:after="120"/>
        <w:jc w:val="both"/>
        <w:rPr>
          <w:rFonts w:asciiTheme="minorHAnsi" w:hAnsiTheme="minorHAnsi" w:cstheme="minorHAnsi"/>
          <w:kern w:val="1"/>
          <w:sz w:val="22"/>
          <w:szCs w:val="22"/>
        </w:rPr>
      </w:pPr>
    </w:p>
    <w:tbl>
      <w:tblPr>
        <w:tblW w:w="9941" w:type="dxa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2292"/>
        <w:gridCol w:w="1535"/>
        <w:gridCol w:w="3544"/>
        <w:gridCol w:w="1984"/>
      </w:tblGrid>
      <w:tr w:rsidR="00F80E2F" w:rsidRPr="00F80E2F" w14:paraId="781C6BF6" w14:textId="77777777" w:rsidTr="00A96BA7">
        <w:trPr>
          <w:cantSplit/>
          <w:trHeight w:val="74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EF84" w14:textId="529A46F0" w:rsidR="00F80E2F" w:rsidRPr="00F80E2F" w:rsidRDefault="00F80E2F" w:rsidP="00F80E2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</w:pP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Lp.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6FF4EC" w14:textId="4706C145" w:rsidR="00F80E2F" w:rsidRPr="00F80E2F" w:rsidRDefault="00C94A1A" w:rsidP="00F80E2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</w:pP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 xml:space="preserve">Zakres wykonywanych czynności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F92" w14:textId="69315D7D" w:rsidR="00F80E2F" w:rsidRPr="00F80E2F" w:rsidRDefault="00C94A1A" w:rsidP="00F80E2F">
            <w:pPr>
              <w:jc w:val="center"/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</w:pP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0F87272" w14:textId="4764A620" w:rsidR="00F80E2F" w:rsidRPr="00F80E2F" w:rsidRDefault="00F80E2F" w:rsidP="00F80E2F">
            <w:pPr>
              <w:jc w:val="center"/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</w:pP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Należy podać zgodnie z</w:t>
            </w:r>
            <w:r w:rsidR="004C1D56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 </w:t>
            </w: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wymogami SWZ w zakresie warunku udziału w post</w:t>
            </w:r>
            <w:r w:rsidR="00640095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ę</w:t>
            </w: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 xml:space="preserve">powaniu </w:t>
            </w:r>
            <w:r w:rsidR="00640095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 xml:space="preserve">pkt </w:t>
            </w: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7.2.</w:t>
            </w:r>
            <w:r w:rsidR="00640095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4 SWZ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3889A" w14:textId="66E40AAB" w:rsidR="00F80E2F" w:rsidRPr="00F80E2F" w:rsidRDefault="00F80E2F" w:rsidP="00F80E2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</w:pP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Informacja o</w:t>
            </w:r>
            <w:r w:rsidR="004C1D56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 </w:t>
            </w:r>
            <w:r w:rsidRPr="00F80E2F">
              <w:rPr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t>podstawie dysponowania osobą przez Wykonawcę</w:t>
            </w:r>
            <w:r w:rsidRPr="00F80E2F">
              <w:rPr>
                <w:rStyle w:val="Odwoanieprzypisudolnego"/>
                <w:rFonts w:asciiTheme="minorHAnsi" w:hAnsiTheme="minorHAnsi" w:cstheme="minorHAnsi"/>
                <w:b/>
                <w:bCs/>
                <w:kern w:val="1"/>
                <w:sz w:val="20"/>
                <w:szCs w:val="20"/>
              </w:rPr>
              <w:footnoteReference w:id="1"/>
            </w:r>
          </w:p>
        </w:tc>
      </w:tr>
      <w:tr w:rsidR="00F80E2F" w:rsidRPr="00F80E2F" w14:paraId="3E6E1BD3" w14:textId="77777777" w:rsidTr="00A96BA7">
        <w:trPr>
          <w:cantSplit/>
          <w:trHeight w:val="44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6FE8" w14:textId="5660EAD3" w:rsidR="00F80E2F" w:rsidRPr="00F80E2F" w:rsidRDefault="004C1D56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055986" w14:textId="072AD0D9" w:rsidR="00F80E2F" w:rsidRPr="00F80E2F" w:rsidRDefault="00B94AD4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t>Dokonanie kontroli oraz n</w:t>
            </w:r>
            <w:r w:rsidR="00C94A1A">
              <w:rPr>
                <w:rFonts w:asciiTheme="minorHAnsi" w:hAnsiTheme="minorHAnsi" w:cstheme="minorHAnsi"/>
                <w:kern w:val="1"/>
                <w:sz w:val="20"/>
                <w:szCs w:val="20"/>
              </w:rPr>
              <w:t>adzór i koordynacja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774" w14:textId="0F186988" w:rsidR="00F80E2F" w:rsidRPr="00F80E2F" w:rsidRDefault="00F80E2F" w:rsidP="00F80E2F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D20F90F" w14:textId="094E255A" w:rsidR="00C073AA" w:rsidRPr="00C073AA" w:rsidRDefault="00C073AA" w:rsidP="00C073AA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 </w:t>
            </w:r>
            <w:r w:rsidRPr="00C073AA">
              <w:rPr>
                <w:rFonts w:ascii="Calibri" w:hAnsi="Calibri" w:cs="Calibri"/>
                <w:sz w:val="18"/>
                <w:szCs w:val="18"/>
              </w:rPr>
              <w:t>Informacje na temat uprawnień:</w:t>
            </w:r>
          </w:p>
          <w:p w14:paraId="14FF6455" w14:textId="6F7D1C82" w:rsidR="00C073AA" w:rsidRPr="00C073AA" w:rsidRDefault="00C073AA" w:rsidP="00C073AA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C073AA">
              <w:rPr>
                <w:rFonts w:ascii="Calibri" w:hAnsi="Calibri" w:cs="Calibri"/>
                <w:sz w:val="18"/>
                <w:szCs w:val="18"/>
              </w:rPr>
              <w:t>Numer:</w:t>
            </w:r>
            <w:r w:rsidR="0064009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073AA">
              <w:rPr>
                <w:rFonts w:ascii="Calibri" w:hAnsi="Calibri" w:cs="Calibri"/>
                <w:sz w:val="18"/>
                <w:szCs w:val="18"/>
              </w:rPr>
              <w:t>………………….</w:t>
            </w:r>
          </w:p>
          <w:p w14:paraId="74E28250" w14:textId="2DBBACE6" w:rsidR="00C073AA" w:rsidRDefault="00C073AA" w:rsidP="00C073AA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C073AA">
              <w:rPr>
                <w:rFonts w:ascii="Calibri" w:hAnsi="Calibri" w:cs="Calibri"/>
                <w:sz w:val="18"/>
                <w:szCs w:val="18"/>
              </w:rPr>
              <w:t>specjalność/zakres:</w:t>
            </w:r>
            <w:r w:rsidR="0064009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073AA">
              <w:rPr>
                <w:rFonts w:ascii="Calibri" w:hAnsi="Calibri" w:cs="Calibri"/>
                <w:sz w:val="18"/>
                <w:szCs w:val="18"/>
              </w:rPr>
              <w:t>………………………………</w:t>
            </w:r>
            <w:proofErr w:type="gramStart"/>
            <w:r w:rsidRPr="00C073AA">
              <w:rPr>
                <w:rFonts w:ascii="Calibri" w:hAnsi="Calibri" w:cs="Calibri"/>
                <w:sz w:val="18"/>
                <w:szCs w:val="18"/>
              </w:rPr>
              <w:t>…….</w:t>
            </w:r>
            <w:proofErr w:type="gramEnd"/>
            <w:r w:rsidRPr="00C073A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C3DE1DB" w14:textId="77777777" w:rsidR="00C94A1A" w:rsidRDefault="00C94A1A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</w:p>
          <w:p w14:paraId="09276C81" w14:textId="34AF6600" w:rsidR="00C94A1A" w:rsidRDefault="00C94A1A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Przynależność do</w:t>
            </w:r>
            <w:r>
              <w:t xml:space="preserve"> </w:t>
            </w:r>
            <w:r w:rsidRPr="00C94A1A">
              <w:rPr>
                <w:rFonts w:ascii="Calibri" w:hAnsi="Calibri" w:cs="Calibri"/>
                <w:sz w:val="18"/>
                <w:szCs w:val="18"/>
              </w:rPr>
              <w:t>Okręgowej Izby Inżynierów Budownictwa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…………….</w:t>
            </w:r>
          </w:p>
          <w:p w14:paraId="13CDC41A" w14:textId="77777777" w:rsidR="00C94A1A" w:rsidRDefault="00C94A1A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</w:p>
          <w:p w14:paraId="7E98B759" w14:textId="5D0E5032" w:rsidR="00A96BA7" w:rsidRPr="00A96BA7" w:rsidRDefault="00640095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A96BA7" w:rsidRPr="00A96BA7">
              <w:rPr>
                <w:rFonts w:ascii="Calibri" w:hAnsi="Calibri" w:cs="Calibri"/>
                <w:sz w:val="18"/>
                <w:szCs w:val="18"/>
              </w:rPr>
              <w:t>.  Doświadczenie zawodowe:</w:t>
            </w:r>
          </w:p>
          <w:p w14:paraId="43BED1D6" w14:textId="1B715AE2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 xml:space="preserve">a) Nazwa </w:t>
            </w:r>
            <w:r w:rsidR="002866F4">
              <w:rPr>
                <w:rFonts w:ascii="Calibri" w:hAnsi="Calibri" w:cs="Calibri"/>
                <w:sz w:val="18"/>
                <w:szCs w:val="18"/>
              </w:rPr>
              <w:t>dokumentacji (oceny/ekspertyzy):</w:t>
            </w:r>
            <w:r w:rsidRPr="00A96BA7">
              <w:rPr>
                <w:rFonts w:ascii="Calibri" w:hAnsi="Calibri" w:cs="Calibri"/>
                <w:sz w:val="18"/>
                <w:szCs w:val="18"/>
              </w:rPr>
              <w:t xml:space="preserve"> ……………………………………………………………………………………………………</w:t>
            </w:r>
            <w:proofErr w:type="gramStart"/>
            <w:r w:rsidRPr="00A96BA7">
              <w:rPr>
                <w:rFonts w:ascii="Calibri" w:hAnsi="Calibri" w:cs="Calibri"/>
                <w:sz w:val="18"/>
                <w:szCs w:val="18"/>
              </w:rPr>
              <w:t>……..….</w:t>
            </w:r>
            <w:proofErr w:type="gramEnd"/>
            <w:r w:rsidRPr="00A96BA7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0A84C601" w14:textId="3F5EA411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 xml:space="preserve">b) Przedmiot </w:t>
            </w:r>
            <w:r w:rsidR="002866F4">
              <w:rPr>
                <w:rFonts w:ascii="Calibri" w:hAnsi="Calibri" w:cs="Calibri"/>
                <w:sz w:val="18"/>
                <w:szCs w:val="18"/>
              </w:rPr>
              <w:t>dokumentacji (oceny/ekspertyzy)</w:t>
            </w:r>
            <w:r w:rsidRPr="00A96BA7">
              <w:rPr>
                <w:rFonts w:ascii="Calibri" w:hAnsi="Calibri" w:cs="Calibri"/>
                <w:sz w:val="18"/>
                <w:szCs w:val="18"/>
              </w:rPr>
              <w:t xml:space="preserve"> (należy zawrzeć dokładny opis potwierdzający spełnienie warunków udziału zgodnie </w:t>
            </w:r>
          </w:p>
          <w:p w14:paraId="57FD05FA" w14:textId="70C6212C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C073AA">
              <w:rPr>
                <w:rFonts w:ascii="Calibri" w:hAnsi="Calibri" w:cs="Calibri"/>
                <w:sz w:val="18"/>
                <w:szCs w:val="18"/>
              </w:rPr>
              <w:t xml:space="preserve">pkt 7.2.4 </w:t>
            </w:r>
            <w:r w:rsidRPr="00A96BA7">
              <w:rPr>
                <w:rFonts w:ascii="Calibri" w:hAnsi="Calibri" w:cs="Calibri"/>
                <w:sz w:val="18"/>
                <w:szCs w:val="18"/>
              </w:rPr>
              <w:t>SWZ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  <w:p w14:paraId="20DB2C3A" w14:textId="77777777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>……………………………………………….……………………...……………………………………………………………………………………………..</w:t>
            </w:r>
          </w:p>
          <w:p w14:paraId="133C6FD6" w14:textId="77777777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>……………………………………………….……………………...……………………………………………………………………………………………..</w:t>
            </w:r>
          </w:p>
          <w:p w14:paraId="109B1227" w14:textId="77777777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>……………………………………………….……………………...……………………………………………………………………………………………..</w:t>
            </w:r>
          </w:p>
          <w:p w14:paraId="2814187E" w14:textId="77777777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>……………………………………………….……………………...……………………………………………………………………………………………..</w:t>
            </w:r>
          </w:p>
          <w:p w14:paraId="25FC67B3" w14:textId="77777777" w:rsidR="00A96BA7" w:rsidRPr="00A96BA7" w:rsidRDefault="00A96BA7" w:rsidP="00A96BA7">
            <w:pPr>
              <w:tabs>
                <w:tab w:val="left" w:pos="426"/>
              </w:tabs>
              <w:rPr>
                <w:rFonts w:ascii="Calibri" w:hAnsi="Calibri" w:cs="Calibri"/>
                <w:sz w:val="18"/>
                <w:szCs w:val="18"/>
              </w:rPr>
            </w:pPr>
            <w:r w:rsidRPr="00A96BA7">
              <w:rPr>
                <w:rFonts w:ascii="Calibri" w:hAnsi="Calibri" w:cs="Calibri"/>
                <w:sz w:val="18"/>
                <w:szCs w:val="18"/>
              </w:rPr>
              <w:t>Termin realizacji: ……………………………………………………………………………………………………………………………………………</w:t>
            </w:r>
          </w:p>
          <w:p w14:paraId="6E4847B6" w14:textId="2B518382" w:rsidR="00F80E2F" w:rsidRPr="00F80E2F" w:rsidRDefault="00F80E2F" w:rsidP="00F80E2F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679F" w14:textId="3D01D318" w:rsidR="00F80E2F" w:rsidRPr="00F80E2F" w:rsidRDefault="00F80E2F" w:rsidP="00F80E2F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</w:tr>
      <w:tr w:rsidR="00F80E2F" w:rsidRPr="00F80E2F" w14:paraId="719EABAA" w14:textId="77777777" w:rsidTr="00A96BA7">
        <w:trPr>
          <w:cantSplit/>
          <w:trHeight w:val="4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4DA" w14:textId="085B8C2D" w:rsidR="00F80E2F" w:rsidRPr="00F80E2F" w:rsidRDefault="004C1D56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t>2.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4B7F54" w14:textId="6F4A495B" w:rsidR="00F80E2F" w:rsidRPr="00F80E2F" w:rsidRDefault="00C94A1A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Geolog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117" w14:textId="6C3A0FF4" w:rsidR="00F80E2F" w:rsidRPr="00F80E2F" w:rsidRDefault="00F80E2F" w:rsidP="00A96BA7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1790E4E" w14:textId="5187AB48" w:rsidR="00F80E2F" w:rsidRPr="0070599D" w:rsidRDefault="00A96BA7" w:rsidP="00F80E2F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Uprawnianie</w:t>
            </w:r>
            <w:r w:rsidR="00F80E2F" w:rsidRPr="0070599D">
              <w:rPr>
                <w:rFonts w:ascii="Calibri" w:hAnsi="Calibri" w:cs="Calibri"/>
                <w:sz w:val="18"/>
                <w:szCs w:val="18"/>
              </w:rPr>
              <w:t>: ……………………………</w:t>
            </w:r>
          </w:p>
          <w:p w14:paraId="5160874A" w14:textId="6C26831A" w:rsidR="00F80E2F" w:rsidRPr="00F80E2F" w:rsidRDefault="00F80E2F" w:rsidP="00F80E2F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 w:rsidRPr="0070599D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A2E4B" w14:textId="1D973913" w:rsidR="00F80E2F" w:rsidRPr="00F80E2F" w:rsidRDefault="00F80E2F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</w:tr>
      <w:tr w:rsidR="00F80E2F" w:rsidRPr="00F80E2F" w14:paraId="7D7691E5" w14:textId="77777777" w:rsidTr="00A96BA7">
        <w:trPr>
          <w:cantSplit/>
          <w:trHeight w:val="4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37E" w14:textId="6BCCC584" w:rsidR="00F80E2F" w:rsidRPr="00F80E2F" w:rsidRDefault="004C1D56" w:rsidP="004C1D56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t>3.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D1E61C" w14:textId="48B8373F" w:rsidR="00F80E2F" w:rsidRPr="00F80E2F" w:rsidRDefault="00C94A1A" w:rsidP="00C94A1A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t>Geodeta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87DD" w14:textId="77777777" w:rsidR="00F80E2F" w:rsidRPr="00F80E2F" w:rsidRDefault="00F80E2F" w:rsidP="00F80E2F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150D68" w14:textId="77777777" w:rsidR="00C94A1A" w:rsidRPr="0070599D" w:rsidRDefault="00C94A1A" w:rsidP="00C94A1A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Uprawnianie</w:t>
            </w:r>
            <w:r w:rsidRPr="0070599D">
              <w:rPr>
                <w:rFonts w:ascii="Calibri" w:hAnsi="Calibri" w:cs="Calibri"/>
                <w:sz w:val="18"/>
                <w:szCs w:val="18"/>
              </w:rPr>
              <w:t>: ……………………………</w:t>
            </w:r>
          </w:p>
          <w:p w14:paraId="7B759E94" w14:textId="46B02313" w:rsidR="00F80E2F" w:rsidRPr="00F80E2F" w:rsidRDefault="00C94A1A" w:rsidP="00C94A1A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 w:rsidRPr="0070599D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EBA2" w14:textId="77777777" w:rsidR="00F80E2F" w:rsidRPr="00F80E2F" w:rsidRDefault="00F80E2F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</w:tr>
      <w:tr w:rsidR="004C1D56" w:rsidRPr="00F80E2F" w14:paraId="11B1AF02" w14:textId="77777777" w:rsidTr="00A96BA7">
        <w:trPr>
          <w:cantSplit/>
          <w:trHeight w:val="4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2B9" w14:textId="02F8873F" w:rsidR="004C1D56" w:rsidRDefault="004C1D56" w:rsidP="004C1D56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t>4.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0EBAFE" w14:textId="79F35400" w:rsidR="004C1D56" w:rsidRPr="00F80E2F" w:rsidRDefault="00C94A1A" w:rsidP="00C94A1A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 w:val="20"/>
                <w:szCs w:val="20"/>
              </w:rPr>
              <w:t>Osoba z uprawnieniami do</w:t>
            </w:r>
            <w:r w:rsidRPr="00C94A1A">
              <w:rPr>
                <w:rFonts w:asciiTheme="minorHAnsi" w:hAnsiTheme="minorHAnsi" w:cstheme="minorHAnsi"/>
                <w:kern w:val="1"/>
                <w:sz w:val="20"/>
                <w:szCs w:val="20"/>
              </w:rPr>
              <w:t xml:space="preserve"> wykonywania samodzielnych funkcji w zakresie: kontroli instalacji i urządzeń elektrycznych i monitoringu</w:t>
            </w:r>
            <w:r w:rsidR="002914BF">
              <w:rPr>
                <w:rFonts w:asciiTheme="minorHAnsi" w:hAnsiTheme="minorHAnsi" w:cstheme="minorHAnsi"/>
                <w:kern w:val="1"/>
                <w:sz w:val="20"/>
                <w:szCs w:val="20"/>
              </w:rPr>
              <w:t xml:space="preserve"> (dot. Cz. 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D6C" w14:textId="77777777" w:rsidR="004C1D56" w:rsidRPr="00F80E2F" w:rsidRDefault="004C1D56" w:rsidP="00F80E2F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3E7700" w14:textId="77777777" w:rsidR="00C94A1A" w:rsidRPr="0070599D" w:rsidRDefault="00C94A1A" w:rsidP="00C94A1A">
            <w:pPr>
              <w:tabs>
                <w:tab w:val="left" w:pos="426"/>
              </w:tabs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Uprawnianie</w:t>
            </w:r>
            <w:r w:rsidRPr="0070599D">
              <w:rPr>
                <w:rFonts w:ascii="Calibri" w:hAnsi="Calibri" w:cs="Calibri"/>
                <w:sz w:val="18"/>
                <w:szCs w:val="18"/>
              </w:rPr>
              <w:t>: ……………………………</w:t>
            </w:r>
          </w:p>
          <w:p w14:paraId="66C63855" w14:textId="6D6838CD" w:rsidR="004C1D56" w:rsidRPr="00F80E2F" w:rsidRDefault="00C94A1A" w:rsidP="00C94A1A">
            <w:pPr>
              <w:snapToGrid w:val="0"/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  <w:r w:rsidRPr="0070599D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F563" w14:textId="77777777" w:rsidR="004C1D56" w:rsidRPr="00F80E2F" w:rsidRDefault="004C1D56" w:rsidP="00F80E2F">
            <w:pPr>
              <w:spacing w:before="120" w:after="120"/>
              <w:rPr>
                <w:rFonts w:asciiTheme="minorHAnsi" w:hAnsiTheme="minorHAnsi" w:cstheme="minorHAnsi"/>
                <w:kern w:val="1"/>
                <w:sz w:val="20"/>
                <w:szCs w:val="20"/>
              </w:rPr>
            </w:pPr>
          </w:p>
        </w:tc>
      </w:tr>
    </w:tbl>
    <w:p w14:paraId="5D877E44" w14:textId="2E2FCB85" w:rsidR="00922738" w:rsidRDefault="00922738" w:rsidP="00827594">
      <w:pPr>
        <w:spacing w:before="120" w:after="120"/>
        <w:rPr>
          <w:rFonts w:asciiTheme="minorHAnsi" w:hAnsiTheme="minorHAnsi" w:cstheme="minorHAnsi"/>
          <w:kern w:val="1"/>
          <w:sz w:val="22"/>
          <w:szCs w:val="22"/>
        </w:rPr>
      </w:pPr>
    </w:p>
    <w:p w14:paraId="40FFBE2E" w14:textId="1FD261EC" w:rsidR="00E65161" w:rsidRPr="00827594" w:rsidRDefault="00E65161" w:rsidP="00553261">
      <w:pPr>
        <w:suppressAutoHyphens w:val="0"/>
        <w:rPr>
          <w:rFonts w:asciiTheme="minorHAnsi" w:hAnsiTheme="minorHAnsi" w:cstheme="minorHAnsi"/>
          <w:kern w:val="1"/>
          <w:sz w:val="22"/>
          <w:szCs w:val="22"/>
        </w:rPr>
      </w:pPr>
    </w:p>
    <w:sectPr w:rsidR="00E65161" w:rsidRPr="00827594" w:rsidSect="00593024">
      <w:headerReference w:type="default" r:id="rId8"/>
      <w:footerReference w:type="default" r:id="rId9"/>
      <w:pgSz w:w="11906" w:h="16838"/>
      <w:pgMar w:top="907" w:right="1021" w:bottom="709" w:left="1134" w:header="709" w:footer="26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CCCA" w14:textId="77777777" w:rsidR="00177684" w:rsidRDefault="00177684">
      <w:r>
        <w:separator/>
      </w:r>
    </w:p>
  </w:endnote>
  <w:endnote w:type="continuationSeparator" w:id="0">
    <w:p w14:paraId="084B947E" w14:textId="77777777" w:rsidR="00177684" w:rsidRDefault="0017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BCDD0" w14:textId="77777777" w:rsidR="003517C3" w:rsidRDefault="003517C3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</w:p>
  <w:p w14:paraId="71435D81" w14:textId="77777777" w:rsidR="003517C3" w:rsidRDefault="003517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CD0DF" w14:textId="77777777" w:rsidR="00177684" w:rsidRDefault="00177684">
      <w:r>
        <w:separator/>
      </w:r>
    </w:p>
  </w:footnote>
  <w:footnote w:type="continuationSeparator" w:id="0">
    <w:p w14:paraId="251E62F1" w14:textId="77777777" w:rsidR="00177684" w:rsidRDefault="00177684">
      <w:r>
        <w:continuationSeparator/>
      </w:r>
    </w:p>
  </w:footnote>
  <w:footnote w:id="1">
    <w:p w14:paraId="5B640FD1" w14:textId="44ABC00F" w:rsidR="00F80E2F" w:rsidRDefault="00F80E2F" w:rsidP="00BF5E2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04BA4">
        <w:rPr>
          <w:sz w:val="16"/>
          <w:szCs w:val="16"/>
        </w:rPr>
        <w:t>Należy podać informacje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95014" w14:textId="64F0B2F5" w:rsidR="00EC0336" w:rsidRPr="00D12B2B" w:rsidRDefault="00EC0336" w:rsidP="00EC033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12B2B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D12B2B">
      <w:rPr>
        <w:rFonts w:ascii="Arial" w:hAnsi="Arial" w:cs="Arial"/>
        <w:b/>
        <w:color w:val="333399"/>
        <w:sz w:val="16"/>
        <w:szCs w:val="16"/>
      </w:rPr>
      <w:t>:</w:t>
    </w:r>
    <w:r w:rsidRPr="00D12B2B">
      <w:rPr>
        <w:rFonts w:ascii="Arial" w:hAnsi="Arial" w:cs="Arial"/>
        <w:b/>
      </w:rPr>
      <w:t xml:space="preserve"> </w:t>
    </w:r>
    <w:r w:rsidRPr="00EC0336">
      <w:rPr>
        <w:rFonts w:ascii="Arial" w:hAnsi="Arial" w:cs="Arial"/>
        <w:b/>
        <w:bCs/>
        <w:smallCaps/>
        <w:color w:val="333399"/>
        <w:sz w:val="16"/>
        <w:u w:val="single"/>
      </w:rPr>
      <w:t>K.ROZ.2</w:t>
    </w:r>
    <w:r w:rsidR="000B2C56">
      <w:rPr>
        <w:rFonts w:ascii="Arial" w:hAnsi="Arial" w:cs="Arial"/>
        <w:b/>
        <w:bCs/>
        <w:smallCaps/>
        <w:color w:val="333399"/>
        <w:sz w:val="16"/>
        <w:u w:val="single"/>
      </w:rPr>
      <w:t>7</w:t>
    </w:r>
    <w:r w:rsidRPr="00EC0336">
      <w:rPr>
        <w:rFonts w:ascii="Arial" w:hAnsi="Arial" w:cs="Arial"/>
        <w:b/>
        <w:bCs/>
        <w:smallCaps/>
        <w:color w:val="333399"/>
        <w:sz w:val="16"/>
        <w:u w:val="single"/>
      </w:rPr>
      <w:t>0.</w:t>
    </w:r>
    <w:r w:rsidR="00A96BA7">
      <w:rPr>
        <w:rFonts w:ascii="Arial" w:hAnsi="Arial" w:cs="Arial"/>
        <w:b/>
        <w:bCs/>
        <w:smallCaps/>
        <w:color w:val="333399"/>
        <w:sz w:val="16"/>
        <w:u w:val="single"/>
      </w:rPr>
      <w:t>2.</w:t>
    </w:r>
    <w:r w:rsidR="00C94A1A">
      <w:rPr>
        <w:rFonts w:ascii="Arial" w:hAnsi="Arial" w:cs="Arial"/>
        <w:b/>
        <w:bCs/>
        <w:smallCaps/>
        <w:color w:val="333399"/>
        <w:sz w:val="16"/>
        <w:u w:val="single"/>
      </w:rPr>
      <w:t>28</w:t>
    </w:r>
    <w:r w:rsidR="00A96BA7">
      <w:rPr>
        <w:rFonts w:ascii="Arial" w:hAnsi="Arial" w:cs="Arial"/>
        <w:b/>
        <w:bCs/>
        <w:smallCaps/>
        <w:color w:val="333399"/>
        <w:sz w:val="16"/>
        <w:u w:val="single"/>
      </w:rPr>
      <w:t>.</w:t>
    </w:r>
    <w:r w:rsidRPr="00EC0336">
      <w:rPr>
        <w:rFonts w:ascii="Arial" w:hAnsi="Arial" w:cs="Arial"/>
        <w:b/>
        <w:bCs/>
        <w:smallCaps/>
        <w:color w:val="333399"/>
        <w:sz w:val="16"/>
        <w:u w:val="single"/>
      </w:rPr>
      <w:t>202</w:t>
    </w:r>
    <w:r w:rsidR="00A96BA7">
      <w:rPr>
        <w:rFonts w:ascii="Arial" w:hAnsi="Arial" w:cs="Arial"/>
        <w:b/>
        <w:bCs/>
        <w:smallCaps/>
        <w:color w:val="333399"/>
        <w:sz w:val="16"/>
        <w:u w:val="single"/>
      </w:rPr>
      <w:t>6</w:t>
    </w:r>
    <w:r w:rsidRPr="00D12B2B">
      <w:rPr>
        <w:rFonts w:ascii="Arial" w:hAnsi="Arial" w:cs="Arial"/>
        <w:b/>
        <w:bCs/>
        <w:smallCaps/>
        <w:color w:val="333399"/>
        <w:sz w:val="16"/>
      </w:rPr>
      <w:t xml:space="preserve"> </w:t>
    </w:r>
    <w:r w:rsidRPr="00D12B2B">
      <w:rPr>
        <w:rFonts w:ascii="Arial" w:hAnsi="Arial" w:cs="Arial"/>
        <w:b/>
        <w:bCs/>
        <w:smallCaps/>
        <w:color w:val="333399"/>
        <w:sz w:val="16"/>
      </w:rPr>
      <w:tab/>
    </w:r>
    <w:r w:rsidRPr="00D12B2B">
      <w:rPr>
        <w:rFonts w:ascii="Arial" w:hAnsi="Arial" w:cs="Arial"/>
        <w:b/>
        <w:bCs/>
        <w:smallCaps/>
        <w:color w:val="333399"/>
        <w:sz w:val="16"/>
      </w:rPr>
      <w:tab/>
    </w:r>
  </w:p>
  <w:p w14:paraId="5F0DDC45" w14:textId="77777777" w:rsidR="003517C3" w:rsidRPr="00827594" w:rsidRDefault="003517C3" w:rsidP="008275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Times New Roman" w:hint="default"/>
        <w:b w:val="0"/>
        <w:bCs w:val="0"/>
        <w:i w:val="0"/>
        <w:iCs w:val="0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 w:hint="default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 w:hint="default"/>
        <w:strike w:val="0"/>
        <w:dstrike w:val="0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 w:hint="default"/>
        <w:b w:val="0"/>
        <w:bCs w:val="0"/>
        <w:i w:val="0"/>
        <w:iC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 w:hint="default"/>
        <w:b w:val="0"/>
        <w:bCs w:val="0"/>
        <w:i w:val="0"/>
        <w:iCs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 w:hint="default"/>
        <w:b w:val="0"/>
        <w:bCs w:val="0"/>
        <w:i w:val="0"/>
        <w:iCs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7"/>
    <w:multiLevelType w:val="multilevel"/>
    <w:tmpl w:val="1332BC56"/>
    <w:name w:val="WW8Num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2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5.%1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Cs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7.%1."/>
      <w:lvlJc w:val="left"/>
      <w:pPr>
        <w:tabs>
          <w:tab w:val="num" w:pos="708"/>
        </w:tabs>
        <w:ind w:left="1069" w:hanging="360"/>
      </w:pPr>
      <w:rPr>
        <w:rFonts w:ascii="Symbol" w:hAnsi="Symbol" w:cs="Times New Roman" w:hint="default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ascii="Symbol" w:hAnsi="Symbol" w:cs="Garamond"/>
        <w:sz w:val="24"/>
      </w:rPr>
    </w:lvl>
    <w:lvl w:ilvl="1">
      <w:start w:val="4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152" w:hanging="360"/>
      </w:pPr>
      <w:rPr>
        <w:rFonts w:ascii="Calibri" w:hAnsi="Calibri" w:cs="Calibri"/>
        <w:sz w:val="22"/>
        <w:szCs w:val="22"/>
        <w:lang w:val="pl-PL"/>
      </w:rPr>
    </w:lvl>
  </w:abstractNum>
  <w:abstractNum w:abstractNumId="11" w15:restartNumberingAfterBreak="0">
    <w:nsid w:val="0000000C"/>
    <w:multiLevelType w:val="multilevel"/>
    <w:tmpl w:val="DF3E0214"/>
    <w:name w:val="WW8Num12"/>
    <w:lvl w:ilvl="0">
      <w:start w:val="15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ascii="Calibri" w:hAnsi="Calibri" w:cs="Times New Roman" w:hint="default"/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55" w:hanging="435"/>
      </w:pPr>
      <w:rPr>
        <w:rFonts w:ascii="Symbol" w:hAnsi="Symbo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ascii="Symbol" w:hAnsi="Symbo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ascii="Symbol" w:hAnsi="Symbol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ascii="Symbol" w:hAnsi="Symbo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ascii="Symbol" w:hAnsi="Symbo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ascii="Symbol" w:hAnsi="Symbol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ascii="Symbol" w:hAnsi="Symbol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ascii="Symbol" w:hAnsi="Symbol" w:cs="Times New Roman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3" w15:restartNumberingAfterBreak="0">
    <w:nsid w:val="0000000E"/>
    <w:multiLevelType w:val="multilevel"/>
    <w:tmpl w:val="44DE5740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sz w:val="22"/>
        <w:szCs w:val="22"/>
      </w:rPr>
    </w:lvl>
    <w:lvl w:ilvl="2">
      <w:start w:val="12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2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4"/>
      <w:numFmt w:val="decimal"/>
      <w:lvlText w:val="%1.%2."/>
      <w:lvlJc w:val="left"/>
      <w:pPr>
        <w:tabs>
          <w:tab w:val="num" w:pos="680"/>
        </w:tabs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5" w15:restartNumberingAfterBreak="0">
    <w:nsid w:val="00000010"/>
    <w:multiLevelType w:val="singleLevel"/>
    <w:tmpl w:val="6DAE14DC"/>
    <w:lvl w:ilvl="0">
      <w:start w:val="1"/>
      <w:numFmt w:val="decimal"/>
      <w:lvlText w:val="3.%1."/>
      <w:lvlJc w:val="left"/>
      <w:pPr>
        <w:ind w:left="5321" w:hanging="360"/>
      </w:pPr>
      <w:rPr>
        <w:rFonts w:ascii="Times New Roman" w:hAnsi="Times New Roman" w:cs="Times New Roman" w:hint="default"/>
        <w:b/>
        <w:color w:val="auto"/>
        <w:sz w:val="22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219" w:hanging="360"/>
      </w:pPr>
      <w:rPr>
        <w:rFonts w:cs="Calibri"/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1" w:hanging="360"/>
      </w:pPr>
      <w:rPr>
        <w:rFonts w:cs="Calibri"/>
        <w:b/>
        <w:color w:val="auto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501" w:hanging="360"/>
      </w:pPr>
      <w:rPr>
        <w:rFonts w:cs="Calibri"/>
        <w:b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861" w:hanging="360"/>
      </w:pPr>
      <w:rPr>
        <w:rFonts w:cs="Calibri"/>
        <w:b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221" w:hanging="360"/>
      </w:pPr>
      <w:rPr>
        <w:rFonts w:cs="Calibri"/>
        <w:b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581" w:hanging="360"/>
      </w:pPr>
      <w:rPr>
        <w:rFonts w:cs="Calibri"/>
        <w:b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941" w:hanging="360"/>
      </w:pPr>
      <w:rPr>
        <w:rFonts w:cs="Calibri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301" w:hanging="360"/>
      </w:pPr>
      <w:rPr>
        <w:rFonts w:cs="Calibri"/>
        <w:b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661" w:hanging="360"/>
      </w:pPr>
      <w:rPr>
        <w:rFonts w:cs="Calibri"/>
        <w:b/>
        <w:color w:val="auto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Symbol" w:hint="default"/>
      </w:rPr>
    </w:lvl>
  </w:abstractNum>
  <w:abstractNum w:abstractNumId="19" w15:restartNumberingAfterBreak="0">
    <w:nsid w:val="00000014"/>
    <w:multiLevelType w:val="multilevel"/>
    <w:tmpl w:val="E51632F4"/>
    <w:name w:val="WW8Num20"/>
    <w:lvl w:ilvl="0">
      <w:start w:val="1"/>
      <w:numFmt w:val="decimal"/>
      <w:lvlText w:val="14.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00000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b/>
        <w:bCs w:val="0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  <w:b w:val="0"/>
        <w:bCs w:val="0"/>
        <w:i w:val="0"/>
        <w:iCs w:val="0"/>
        <w:sz w:val="24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Arial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6"/>
      <w:numFmt w:val="decimal"/>
      <w:lvlText w:val="%1)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  <w:b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Times New Roman" w:hint="default"/>
        <w:b w:val="0"/>
        <w:bCs w:val="0"/>
        <w:i w:val="0"/>
        <w:iCs w:val="0"/>
        <w:color w:val="auto"/>
        <w:sz w:val="24"/>
        <w:szCs w:val="24"/>
        <w:lang w:val="pl-PL"/>
      </w:rPr>
    </w:lvl>
  </w:abstractNum>
  <w:abstractNum w:abstractNumId="25" w15:restartNumberingAfterBreak="0">
    <w:nsid w:val="0000001A"/>
    <w:multiLevelType w:val="singleLevel"/>
    <w:tmpl w:val="CEB45788"/>
    <w:lvl w:ilvl="0">
      <w:start w:val="1"/>
      <w:numFmt w:val="decimal"/>
      <w:lvlText w:val="13.%1."/>
      <w:lvlJc w:val="left"/>
      <w:pPr>
        <w:ind w:left="4329" w:hanging="360"/>
      </w:pPr>
      <w:rPr>
        <w:rFonts w:hint="default"/>
        <w:b/>
        <w:i w:val="0"/>
        <w:color w:val="000000"/>
        <w:sz w:val="22"/>
        <w:szCs w:val="24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PMingLiU" w:hint="default"/>
        <w:b/>
        <w:bCs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1.%1."/>
      <w:lvlJc w:val="left"/>
      <w:pPr>
        <w:tabs>
          <w:tab w:val="num" w:pos="0"/>
        </w:tabs>
        <w:ind w:left="502" w:hanging="360"/>
      </w:pPr>
      <w:rPr>
        <w:rFonts w:cs="Arial"/>
        <w:b/>
      </w:r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12.%1."/>
      <w:lvlJc w:val="left"/>
      <w:pPr>
        <w:tabs>
          <w:tab w:val="num" w:pos="0"/>
        </w:tabs>
        <w:ind w:left="1854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sz w:val="22"/>
        <w:szCs w:val="22"/>
      </w:r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eastAsia="Calibri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6.%1."/>
      <w:lvlJc w:val="left"/>
      <w:pPr>
        <w:tabs>
          <w:tab w:val="num" w:pos="633"/>
        </w:tabs>
        <w:ind w:left="1353" w:hanging="360"/>
      </w:pPr>
      <w:rPr>
        <w:rFonts w:ascii="Garamond" w:eastAsia="Calibri" w:hAnsi="Garamond" w:cs="Times New Roman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Garamond" w:hAnsi="Garamond" w:cs="Times New Roman" w:hint="default"/>
        <w:b w:val="0"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multilevel"/>
    <w:tmpl w:val="F4F04B9C"/>
    <w:name w:val="WW8Num34"/>
    <w:lvl w:ilvl="0">
      <w:start w:val="2"/>
      <w:numFmt w:val="decimal"/>
      <w:lvlText w:val="%1."/>
      <w:lvlJc w:val="left"/>
      <w:pPr>
        <w:tabs>
          <w:tab w:val="num" w:pos="680"/>
        </w:tabs>
        <w:ind w:left="1080" w:hanging="360"/>
      </w:pPr>
      <w:rPr>
        <w:rFonts w:asciiTheme="minorHAnsi" w:hAnsiTheme="minorHAnsi" w:cs="Times New Roman" w:hint="default"/>
        <w:b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/>
        <w:bCs/>
        <w:i w:val="0"/>
        <w:iCs/>
        <w:color w:val="000000"/>
        <w:sz w:val="22"/>
        <w:szCs w:val="22"/>
      </w:rPr>
    </w:lvl>
  </w:abstractNum>
  <w:abstractNum w:abstractNumId="35" w15:restartNumberingAfterBreak="0">
    <w:nsid w:val="00000024"/>
    <w:multiLevelType w:val="multilevel"/>
    <w:tmpl w:val="A6886252"/>
    <w:name w:val="WW8Num36"/>
    <w:lvl w:ilvl="0">
      <w:start w:val="13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1">
      <w:start w:val="5"/>
      <w:numFmt w:val="decimal"/>
      <w:lvlText w:val="13.%2."/>
      <w:lvlJc w:val="left"/>
      <w:pPr>
        <w:tabs>
          <w:tab w:val="num" w:pos="348"/>
        </w:tabs>
        <w:ind w:left="1285" w:hanging="435"/>
      </w:pPr>
      <w:rPr>
        <w:rFonts w:hint="default"/>
        <w:b/>
        <w:i w:val="0"/>
        <w:color w:val="00000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24" w:hanging="72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72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88" w:hanging="108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0" w:hanging="108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52" w:hanging="144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54" w:hanging="144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16" w:hanging="1800"/>
      </w:pPr>
      <w:rPr>
        <w:rFonts w:ascii="Times New Roman" w:hAnsi="Times New Roman" w:cs="Times New Roman" w:hint="default"/>
        <w:b/>
        <w:color w:val="000000"/>
        <w:sz w:val="26"/>
        <w:szCs w:val="22"/>
      </w:r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Garamond"/>
        <w:b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b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Garamond"/>
        <w:b/>
        <w:color w:val="auto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Calibri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Calibri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Calibri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Calibri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Calibri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Calibri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Calibri" w:hint="default"/>
        <w:b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4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Calibri" w:hAnsi="Calibri" w:cs="Calibri"/>
        <w:b w:val="0"/>
        <w:bCs w:val="0"/>
        <w:color w:val="C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Calibri" w:hAnsi="Calibri" w:cs="Calibri"/>
        <w:b w:val="0"/>
        <w:bCs w:val="0"/>
        <w:color w:val="C00000"/>
        <w:sz w:val="22"/>
        <w:szCs w:val="22"/>
      </w:r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9"/>
      <w:numFmt w:val="decimal"/>
      <w:lvlText w:val="%1."/>
      <w:lvlJc w:val="left"/>
      <w:pPr>
        <w:tabs>
          <w:tab w:val="num" w:pos="708"/>
        </w:tabs>
        <w:ind w:left="540" w:hanging="360"/>
      </w:pPr>
      <w:rPr>
        <w:rFonts w:cs="Calibri"/>
      </w:rPr>
    </w:lvl>
    <w:lvl w:ilvl="1">
      <w:start w:val="1"/>
      <w:numFmt w:val="decimal"/>
      <w:lvlText w:val="9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D68402A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Garamond" w:hAnsi="Calibri" w:cs="Calibri"/>
        <w:b/>
        <w:bCs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cs="Calibri"/>
        <w:color w:val="auto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auto"/>
        <w:sz w:val="22"/>
        <w:szCs w:val="22"/>
      </w:rPr>
    </w:lvl>
  </w:abstractNum>
  <w:abstractNum w:abstractNumId="42" w15:restartNumberingAfterBreak="0">
    <w:nsid w:val="0000002B"/>
    <w:multiLevelType w:val="multilevel"/>
    <w:tmpl w:val="A6E0928A"/>
    <w:name w:val="WW8Num43"/>
    <w:lvl w:ilvl="0">
      <w:start w:val="15"/>
      <w:numFmt w:val="decimal"/>
      <w:lvlText w:val="%1."/>
      <w:lvlJc w:val="left"/>
      <w:pPr>
        <w:tabs>
          <w:tab w:val="num" w:pos="680"/>
        </w:tabs>
        <w:ind w:left="615" w:hanging="615"/>
      </w:pPr>
      <w:rPr>
        <w:rFonts w:ascii="Calibri" w:hAnsi="Calibri" w:cs="Symbol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15" w:hanging="615"/>
      </w:pPr>
      <w:rPr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3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Calibri"/>
        <w:sz w:val="22"/>
        <w:szCs w:val="22"/>
        <w:lang w:val="pl-PL"/>
      </w:r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1" w:hanging="96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Garamond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Garamond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Garamond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Garamond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Garamond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Garamond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Garamond"/>
        <w:lang w:val="pl-PL"/>
      </w:rPr>
    </w:lvl>
  </w:abstractNum>
  <w:abstractNum w:abstractNumId="45" w15:restartNumberingAfterBreak="0">
    <w:nsid w:val="0000002F"/>
    <w:multiLevelType w:val="multilevel"/>
    <w:tmpl w:val="0000002F"/>
    <w:name w:val="WW8Num47"/>
    <w:lvl w:ilvl="0">
      <w:start w:val="1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ascii="Calibri" w:hAnsi="Calibri" w:cs="Calibri" w:hint="default"/>
        <w:sz w:val="22"/>
        <w:szCs w:val="22"/>
        <w:lang w:val="pl-PL"/>
      </w:rPr>
    </w:lvl>
    <w:lvl w:ilvl="1">
      <w:start w:val="12"/>
      <w:numFmt w:val="decimal"/>
      <w:lvlText w:val="%1.%2"/>
      <w:lvlJc w:val="left"/>
      <w:pPr>
        <w:tabs>
          <w:tab w:val="num" w:pos="0"/>
        </w:tabs>
        <w:ind w:left="1974" w:hanging="480"/>
      </w:pPr>
      <w:rPr>
        <w:rFonts w:ascii="Calibri" w:hAnsi="Calibri" w:cs="Calibri" w:hint="default"/>
        <w:sz w:val="22"/>
        <w:szCs w:val="22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708" w:hanging="720"/>
      </w:pPr>
      <w:rPr>
        <w:rFonts w:ascii="Calibri" w:hAnsi="Calibri" w:cs="Calibri" w:hint="default"/>
        <w:sz w:val="22"/>
        <w:szCs w:val="22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202" w:hanging="720"/>
      </w:pPr>
      <w:rPr>
        <w:rFonts w:ascii="Calibri" w:hAnsi="Calibri" w:cs="Calibri" w:hint="default"/>
        <w:sz w:val="22"/>
        <w:szCs w:val="22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056" w:hanging="1080"/>
      </w:pPr>
      <w:rPr>
        <w:rFonts w:ascii="Calibri" w:hAnsi="Calibri" w:cs="Calibri" w:hint="default"/>
        <w:sz w:val="22"/>
        <w:szCs w:val="22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50" w:hanging="1080"/>
      </w:pPr>
      <w:rPr>
        <w:rFonts w:ascii="Calibri" w:hAnsi="Calibri" w:cs="Calibri" w:hint="default"/>
        <w:sz w:val="22"/>
        <w:szCs w:val="22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04" w:hanging="1440"/>
      </w:pPr>
      <w:rPr>
        <w:rFonts w:ascii="Calibri" w:hAnsi="Calibri" w:cs="Calibri" w:hint="default"/>
        <w:sz w:val="22"/>
        <w:szCs w:val="22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98" w:hanging="1440"/>
      </w:pPr>
      <w:rPr>
        <w:rFonts w:ascii="Calibri" w:hAnsi="Calibri" w:cs="Calibri" w:hint="default"/>
        <w:sz w:val="22"/>
        <w:szCs w:val="22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92" w:hanging="1440"/>
      </w:pPr>
      <w:rPr>
        <w:rFonts w:ascii="Calibri" w:hAnsi="Calibri" w:cs="Calibri" w:hint="default"/>
        <w:sz w:val="22"/>
        <w:szCs w:val="22"/>
        <w:lang w:val="pl-PL"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bCs/>
        <w:color w:val="000000"/>
        <w:spacing w:val="-4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 w:hint="default"/>
        <w:color w:val="00B0F0"/>
        <w:sz w:val="22"/>
        <w:szCs w:val="22"/>
        <w:lang w:val="pl-P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Calibri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Calibri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Calibri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Calibri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Calibri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Calibri"/>
      </w:r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Times New Roman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146"/>
        </w:tabs>
        <w:ind w:left="1146" w:hanging="360"/>
      </w:pPr>
      <w:rPr>
        <w:rFonts w:ascii="OpenSymbol" w:hAnsi="OpenSymbol" w:cs="Calibri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Calibri"/>
      </w:rPr>
    </w:lvl>
    <w:lvl w:ilvl="3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cs="Times New Roman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Calibri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Calibri"/>
      </w:rPr>
    </w:lvl>
    <w:lvl w:ilvl="6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Times New Roman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Calibri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Calibri"/>
      </w:r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cs="Bernard MT Condensed" w:hint="default"/>
        <w:b w:val="0"/>
        <w:bCs w:val="0"/>
        <w:i w:val="0"/>
        <w:iCs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/>
      </w:rPr>
    </w:lvl>
  </w:abstractNum>
  <w:abstractNum w:abstractNumId="50" w15:restartNumberingAfterBreak="0">
    <w:nsid w:val="00753162"/>
    <w:multiLevelType w:val="hybridMultilevel"/>
    <w:tmpl w:val="5FEE8994"/>
    <w:lvl w:ilvl="0" w:tplc="0000000B">
      <w:start w:val="1"/>
      <w:numFmt w:val="lowerLetter"/>
      <w:lvlText w:val="%1)"/>
      <w:lvlJc w:val="left"/>
      <w:pPr>
        <w:ind w:left="1429" w:hanging="360"/>
      </w:pPr>
      <w:rPr>
        <w:rFonts w:ascii="Calibri" w:hAnsi="Calibri" w:cs="Calibri"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01610254"/>
    <w:multiLevelType w:val="multilevel"/>
    <w:tmpl w:val="A90A5D72"/>
    <w:lvl w:ilvl="0">
      <w:start w:val="13"/>
      <w:numFmt w:val="decimal"/>
      <w:lvlText w:val="%1."/>
      <w:lvlJc w:val="left"/>
      <w:pPr>
        <w:ind w:left="162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74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1" w:hanging="1800"/>
      </w:pPr>
      <w:rPr>
        <w:rFonts w:hint="default"/>
      </w:rPr>
    </w:lvl>
  </w:abstractNum>
  <w:abstractNum w:abstractNumId="52" w15:restartNumberingAfterBreak="0">
    <w:nsid w:val="03B31DB9"/>
    <w:multiLevelType w:val="hybridMultilevel"/>
    <w:tmpl w:val="E5544B4C"/>
    <w:name w:val="WW8Num36222"/>
    <w:lvl w:ilvl="0" w:tplc="13F062C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04A73ABD"/>
    <w:multiLevelType w:val="hybridMultilevel"/>
    <w:tmpl w:val="5A2A9826"/>
    <w:lvl w:ilvl="0" w:tplc="13F062C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6A76B8E"/>
    <w:multiLevelType w:val="hybridMultilevel"/>
    <w:tmpl w:val="EB68AD80"/>
    <w:name w:val="WW8Num43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9331C67"/>
    <w:multiLevelType w:val="hybridMultilevel"/>
    <w:tmpl w:val="BDEA2F14"/>
    <w:lvl w:ilvl="0" w:tplc="19148628">
      <w:start w:val="11"/>
      <w:numFmt w:val="decimal"/>
      <w:lvlText w:val="%1."/>
      <w:lvlJc w:val="left"/>
      <w:pPr>
        <w:ind w:left="16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B2A703B"/>
    <w:multiLevelType w:val="hybridMultilevel"/>
    <w:tmpl w:val="88B85D80"/>
    <w:name w:val="WW8Num43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0F2C4696"/>
    <w:multiLevelType w:val="hybridMultilevel"/>
    <w:tmpl w:val="56CE6DD4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04150017">
      <w:start w:val="1"/>
      <w:numFmt w:val="lowerLetter"/>
      <w:lvlText w:val="%2)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8" w15:restartNumberingAfterBreak="0">
    <w:nsid w:val="0F530654"/>
    <w:multiLevelType w:val="hybridMultilevel"/>
    <w:tmpl w:val="901A9A98"/>
    <w:lvl w:ilvl="0" w:tplc="3C8E6AC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0FE20537"/>
    <w:multiLevelType w:val="hybridMultilevel"/>
    <w:tmpl w:val="8CBC762C"/>
    <w:name w:val="WW8Num3622"/>
    <w:lvl w:ilvl="0" w:tplc="0000001F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05132F5"/>
    <w:multiLevelType w:val="hybridMultilevel"/>
    <w:tmpl w:val="2DA8FB94"/>
    <w:lvl w:ilvl="0" w:tplc="9544E0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17E564B1"/>
    <w:multiLevelType w:val="hybridMultilevel"/>
    <w:tmpl w:val="2A1CD324"/>
    <w:lvl w:ilvl="0" w:tplc="B1EADD0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22560818"/>
    <w:multiLevelType w:val="hybridMultilevel"/>
    <w:tmpl w:val="42008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3187943"/>
    <w:multiLevelType w:val="hybridMultilevel"/>
    <w:tmpl w:val="95BA95BE"/>
    <w:lvl w:ilvl="0" w:tplc="B1EADD0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5" w15:restartNumberingAfterBreak="0">
    <w:nsid w:val="23692380"/>
    <w:multiLevelType w:val="hybridMultilevel"/>
    <w:tmpl w:val="3216C3AC"/>
    <w:lvl w:ilvl="0" w:tplc="C4A0B47A">
      <w:start w:val="10"/>
      <w:numFmt w:val="decimal"/>
      <w:lvlText w:val="%1."/>
      <w:lvlJc w:val="left"/>
      <w:pPr>
        <w:ind w:left="16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A8037FA"/>
    <w:multiLevelType w:val="hybridMultilevel"/>
    <w:tmpl w:val="5316E862"/>
    <w:lvl w:ilvl="0" w:tplc="8E3E6F14">
      <w:start w:val="1"/>
      <w:numFmt w:val="decimal"/>
      <w:lvlText w:val="7.%1."/>
      <w:lvlJc w:val="left"/>
      <w:pPr>
        <w:ind w:left="720" w:hanging="360"/>
      </w:pPr>
      <w:rPr>
        <w:rFonts w:hint="default"/>
        <w:b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B797192"/>
    <w:multiLevelType w:val="hybridMultilevel"/>
    <w:tmpl w:val="62A81E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2B982AC2"/>
    <w:multiLevelType w:val="multilevel"/>
    <w:tmpl w:val="FB208BA4"/>
    <w:lvl w:ilvl="0">
      <w:start w:val="1"/>
      <w:numFmt w:val="decimal"/>
      <w:lvlText w:val="6.%1."/>
      <w:lvlJc w:val="left"/>
      <w:pPr>
        <w:tabs>
          <w:tab w:val="num" w:pos="-76"/>
        </w:tabs>
        <w:ind w:left="644" w:hanging="360"/>
      </w:pPr>
      <w:rPr>
        <w:rFonts w:ascii="Garamond" w:eastAsia="Calibri" w:hAnsi="Garamond" w:cs="Times New Roman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Calibri" w:hAnsi="Calibri" w:cs="Times New Roman" w:hint="default"/>
        <w:color w:val="000000"/>
        <w:sz w:val="22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Garamond" w:hAnsi="Garamond" w:cs="Times New Roman" w:hint="default"/>
        <w:b w:val="0"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2FC3169F"/>
    <w:multiLevelType w:val="hybridMultilevel"/>
    <w:tmpl w:val="5CC45616"/>
    <w:lvl w:ilvl="0" w:tplc="FDF2CA36">
      <w:start w:val="23"/>
      <w:numFmt w:val="decimal"/>
      <w:lvlText w:val="%1."/>
      <w:lvlJc w:val="left"/>
      <w:pPr>
        <w:ind w:left="1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0D8044F"/>
    <w:multiLevelType w:val="hybridMultilevel"/>
    <w:tmpl w:val="A094D77E"/>
    <w:name w:val="WW8Num332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71" w15:restartNumberingAfterBreak="0">
    <w:nsid w:val="323140C6"/>
    <w:multiLevelType w:val="hybridMultilevel"/>
    <w:tmpl w:val="9988A4C0"/>
    <w:lvl w:ilvl="0" w:tplc="E7D209C8">
      <w:start w:val="1"/>
      <w:numFmt w:val="decimal"/>
      <w:lvlText w:val="10.%1."/>
      <w:lvlJc w:val="left"/>
      <w:pPr>
        <w:ind w:left="1004" w:hanging="360"/>
      </w:pPr>
      <w:rPr>
        <w:rFonts w:hint="default"/>
        <w:b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33E644CE"/>
    <w:multiLevelType w:val="hybridMultilevel"/>
    <w:tmpl w:val="8B2241B2"/>
    <w:name w:val="WW8Num362222"/>
    <w:lvl w:ilvl="0" w:tplc="0000001F">
      <w:start w:val="1"/>
      <w:numFmt w:val="lowerLetter"/>
      <w:lvlText w:val="%1)"/>
      <w:lvlJc w:val="left"/>
      <w:pPr>
        <w:ind w:left="228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73" w15:restartNumberingAfterBreak="0">
    <w:nsid w:val="347245CA"/>
    <w:multiLevelType w:val="hybridMultilevel"/>
    <w:tmpl w:val="17D23CA2"/>
    <w:lvl w:ilvl="0" w:tplc="8F9844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6F56CF"/>
    <w:multiLevelType w:val="hybridMultilevel"/>
    <w:tmpl w:val="356E4C46"/>
    <w:name w:val="WW8Num43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BE61C2A"/>
    <w:multiLevelType w:val="hybridMultilevel"/>
    <w:tmpl w:val="8EC8FAF2"/>
    <w:lvl w:ilvl="0" w:tplc="9E2C6E7A">
      <w:start w:val="1"/>
      <w:numFmt w:val="decimal"/>
      <w:lvlText w:val="%1)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3C861464"/>
    <w:multiLevelType w:val="hybridMultilevel"/>
    <w:tmpl w:val="4FFE4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0C3850"/>
    <w:multiLevelType w:val="hybridMultilevel"/>
    <w:tmpl w:val="26145908"/>
    <w:lvl w:ilvl="0" w:tplc="F10E6D2E">
      <w:start w:val="1"/>
      <w:numFmt w:val="decimal"/>
      <w:lvlText w:val="%1."/>
      <w:lvlJc w:val="left"/>
      <w:pPr>
        <w:ind w:left="1004" w:hanging="360"/>
      </w:pPr>
      <w:rPr>
        <w:sz w:val="22"/>
        <w:szCs w:val="22"/>
      </w:rPr>
    </w:lvl>
    <w:lvl w:ilvl="1" w:tplc="5F5CEAC4">
      <w:start w:val="10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3123FCA"/>
    <w:multiLevelType w:val="hybridMultilevel"/>
    <w:tmpl w:val="D2860286"/>
    <w:lvl w:ilvl="0" w:tplc="9544E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338729A"/>
    <w:multiLevelType w:val="hybridMultilevel"/>
    <w:tmpl w:val="B27E2FF6"/>
    <w:name w:val="WW8Num43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C16028"/>
    <w:multiLevelType w:val="multilevel"/>
    <w:tmpl w:val="31C0F0D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81" w15:restartNumberingAfterBreak="0">
    <w:nsid w:val="494C2A7D"/>
    <w:multiLevelType w:val="hybridMultilevel"/>
    <w:tmpl w:val="A1469B88"/>
    <w:lvl w:ilvl="0" w:tplc="17A6868A">
      <w:start w:val="1"/>
      <w:numFmt w:val="decimal"/>
      <w:lvlText w:val="12.%1."/>
      <w:lvlJc w:val="left"/>
      <w:pPr>
        <w:ind w:left="1004" w:hanging="360"/>
      </w:pPr>
      <w:rPr>
        <w:rFonts w:hint="default"/>
        <w:b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A711009"/>
    <w:multiLevelType w:val="hybridMultilevel"/>
    <w:tmpl w:val="7F4C2A4E"/>
    <w:lvl w:ilvl="0" w:tplc="13F062C8">
      <w:start w:val="1"/>
      <w:numFmt w:val="decimal"/>
      <w:lvlText w:val="%1)"/>
      <w:lvlJc w:val="left"/>
      <w:pPr>
        <w:ind w:left="1440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4CBF0B09"/>
    <w:multiLevelType w:val="hybridMultilevel"/>
    <w:tmpl w:val="7D86E1C4"/>
    <w:lvl w:ilvl="0" w:tplc="CBD443DE">
      <w:start w:val="1"/>
      <w:numFmt w:val="decimal"/>
      <w:lvlText w:val="9.%1."/>
      <w:lvlJc w:val="left"/>
      <w:pPr>
        <w:ind w:left="1004" w:hanging="360"/>
      </w:pPr>
      <w:rPr>
        <w:rFonts w:hint="default"/>
        <w:b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4DC83949"/>
    <w:multiLevelType w:val="hybridMultilevel"/>
    <w:tmpl w:val="D4649110"/>
    <w:lvl w:ilvl="0" w:tplc="13F062C8">
      <w:start w:val="1"/>
      <w:numFmt w:val="decimal"/>
      <w:lvlText w:val="%1)"/>
      <w:lvlJc w:val="left"/>
      <w:pPr>
        <w:ind w:left="2341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1" w:hanging="360"/>
      </w:pPr>
    </w:lvl>
    <w:lvl w:ilvl="2" w:tplc="0415001B" w:tentative="1">
      <w:start w:val="1"/>
      <w:numFmt w:val="lowerRoman"/>
      <w:lvlText w:val="%3."/>
      <w:lvlJc w:val="right"/>
      <w:pPr>
        <w:ind w:left="3781" w:hanging="180"/>
      </w:pPr>
    </w:lvl>
    <w:lvl w:ilvl="3" w:tplc="0415000F" w:tentative="1">
      <w:start w:val="1"/>
      <w:numFmt w:val="decimal"/>
      <w:lvlText w:val="%4."/>
      <w:lvlJc w:val="left"/>
      <w:pPr>
        <w:ind w:left="4501" w:hanging="360"/>
      </w:pPr>
    </w:lvl>
    <w:lvl w:ilvl="4" w:tplc="04150019" w:tentative="1">
      <w:start w:val="1"/>
      <w:numFmt w:val="lowerLetter"/>
      <w:lvlText w:val="%5."/>
      <w:lvlJc w:val="left"/>
      <w:pPr>
        <w:ind w:left="5221" w:hanging="360"/>
      </w:pPr>
    </w:lvl>
    <w:lvl w:ilvl="5" w:tplc="0415001B" w:tentative="1">
      <w:start w:val="1"/>
      <w:numFmt w:val="lowerRoman"/>
      <w:lvlText w:val="%6."/>
      <w:lvlJc w:val="right"/>
      <w:pPr>
        <w:ind w:left="5941" w:hanging="180"/>
      </w:pPr>
    </w:lvl>
    <w:lvl w:ilvl="6" w:tplc="0415000F" w:tentative="1">
      <w:start w:val="1"/>
      <w:numFmt w:val="decimal"/>
      <w:lvlText w:val="%7."/>
      <w:lvlJc w:val="left"/>
      <w:pPr>
        <w:ind w:left="6661" w:hanging="360"/>
      </w:pPr>
    </w:lvl>
    <w:lvl w:ilvl="7" w:tplc="04150019" w:tentative="1">
      <w:start w:val="1"/>
      <w:numFmt w:val="lowerLetter"/>
      <w:lvlText w:val="%8."/>
      <w:lvlJc w:val="left"/>
      <w:pPr>
        <w:ind w:left="7381" w:hanging="360"/>
      </w:pPr>
    </w:lvl>
    <w:lvl w:ilvl="8" w:tplc="0415001B" w:tentative="1">
      <w:start w:val="1"/>
      <w:numFmt w:val="lowerRoman"/>
      <w:lvlText w:val="%9."/>
      <w:lvlJc w:val="right"/>
      <w:pPr>
        <w:ind w:left="8101" w:hanging="180"/>
      </w:pPr>
    </w:lvl>
  </w:abstractNum>
  <w:abstractNum w:abstractNumId="85" w15:restartNumberingAfterBreak="0">
    <w:nsid w:val="4EA7282C"/>
    <w:multiLevelType w:val="hybridMultilevel"/>
    <w:tmpl w:val="3760E148"/>
    <w:lvl w:ilvl="0" w:tplc="218E84E2">
      <w:start w:val="22"/>
      <w:numFmt w:val="decimal"/>
      <w:lvlText w:val="%1."/>
      <w:lvlJc w:val="left"/>
      <w:pPr>
        <w:ind w:left="1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05E7E8B"/>
    <w:multiLevelType w:val="multilevel"/>
    <w:tmpl w:val="CE567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87" w15:restartNumberingAfterBreak="0">
    <w:nsid w:val="507D1133"/>
    <w:multiLevelType w:val="hybridMultilevel"/>
    <w:tmpl w:val="0EA66960"/>
    <w:name w:val="WW8Num332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8" w15:restartNumberingAfterBreak="0">
    <w:nsid w:val="51671616"/>
    <w:multiLevelType w:val="hybridMultilevel"/>
    <w:tmpl w:val="08BA3A42"/>
    <w:lvl w:ilvl="0" w:tplc="9544E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1A56DAA"/>
    <w:multiLevelType w:val="hybridMultilevel"/>
    <w:tmpl w:val="BA049A10"/>
    <w:lvl w:ilvl="0" w:tplc="13F062C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248682C"/>
    <w:multiLevelType w:val="hybridMultilevel"/>
    <w:tmpl w:val="4300AF0C"/>
    <w:name w:val="WW8Num4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7412857"/>
    <w:multiLevelType w:val="hybridMultilevel"/>
    <w:tmpl w:val="8CF404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 w15:restartNumberingAfterBreak="0">
    <w:nsid w:val="57797B8F"/>
    <w:multiLevelType w:val="hybridMultilevel"/>
    <w:tmpl w:val="EFD09AA2"/>
    <w:name w:val="WW8Num4322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592B00CD"/>
    <w:multiLevelType w:val="multilevel"/>
    <w:tmpl w:val="1646CF16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1.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4" w15:restartNumberingAfterBreak="0">
    <w:nsid w:val="5B517DF0"/>
    <w:multiLevelType w:val="multilevel"/>
    <w:tmpl w:val="B3122B72"/>
    <w:lvl w:ilvl="0">
      <w:start w:val="9"/>
      <w:numFmt w:val="decimal"/>
      <w:lvlText w:val="%1."/>
      <w:lvlJc w:val="left"/>
      <w:pPr>
        <w:ind w:left="1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1" w:hanging="1800"/>
      </w:pPr>
      <w:rPr>
        <w:rFonts w:hint="default"/>
      </w:rPr>
    </w:lvl>
  </w:abstractNum>
  <w:abstractNum w:abstractNumId="95" w15:restartNumberingAfterBreak="0">
    <w:nsid w:val="5D386DBD"/>
    <w:multiLevelType w:val="hybridMultilevel"/>
    <w:tmpl w:val="9A344D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5E4A7B11"/>
    <w:multiLevelType w:val="hybridMultilevel"/>
    <w:tmpl w:val="76588E12"/>
    <w:lvl w:ilvl="0" w:tplc="13F062C8">
      <w:start w:val="1"/>
      <w:numFmt w:val="decimal"/>
      <w:lvlText w:val="%1)"/>
      <w:lvlJc w:val="left"/>
      <w:pPr>
        <w:ind w:left="1146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5F3411A7"/>
    <w:multiLevelType w:val="multilevel"/>
    <w:tmpl w:val="B8BC816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98" w15:restartNumberingAfterBreak="0">
    <w:nsid w:val="5FAB7D7A"/>
    <w:multiLevelType w:val="hybridMultilevel"/>
    <w:tmpl w:val="16BC6DB4"/>
    <w:name w:val="WW8Num362"/>
    <w:lvl w:ilvl="0" w:tplc="13F062C8">
      <w:start w:val="1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FB911FB"/>
    <w:multiLevelType w:val="hybridMultilevel"/>
    <w:tmpl w:val="E6D88810"/>
    <w:lvl w:ilvl="0" w:tplc="9AE82A5E">
      <w:start w:val="1"/>
      <w:numFmt w:val="decimal"/>
      <w:lvlText w:val="22.%1.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134571B"/>
    <w:multiLevelType w:val="multilevel"/>
    <w:tmpl w:val="C8AC1812"/>
    <w:lvl w:ilvl="0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Garamond" w:hAnsi="Garamond" w:cs="Times New Roman" w:hint="default"/>
        <w:b w:val="0"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1" w15:restartNumberingAfterBreak="0">
    <w:nsid w:val="615966D9"/>
    <w:multiLevelType w:val="hybridMultilevel"/>
    <w:tmpl w:val="78A838BC"/>
    <w:lvl w:ilvl="0" w:tplc="EB7A49A4">
      <w:start w:val="1"/>
      <w:numFmt w:val="decimal"/>
      <w:lvlText w:val="11.%1."/>
      <w:lvlJc w:val="left"/>
      <w:pPr>
        <w:ind w:left="1145" w:hanging="360"/>
      </w:pPr>
      <w:rPr>
        <w:rFonts w:hint="default"/>
        <w:b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2" w15:restartNumberingAfterBreak="0">
    <w:nsid w:val="62D423C5"/>
    <w:multiLevelType w:val="hybridMultilevel"/>
    <w:tmpl w:val="DF509A4C"/>
    <w:lvl w:ilvl="0" w:tplc="13F062C8">
      <w:start w:val="1"/>
      <w:numFmt w:val="decimal"/>
      <w:lvlText w:val="%1)"/>
      <w:lvlJc w:val="left"/>
      <w:pPr>
        <w:ind w:left="1854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3" w15:restartNumberingAfterBreak="0">
    <w:nsid w:val="633C33CB"/>
    <w:multiLevelType w:val="hybridMultilevel"/>
    <w:tmpl w:val="1B1A2BE6"/>
    <w:lvl w:ilvl="0" w:tplc="D33405A0">
      <w:start w:val="1"/>
      <w:numFmt w:val="decimal"/>
      <w:lvlText w:val="Załącznik nr %1  - "/>
      <w:lvlJc w:val="left"/>
      <w:pPr>
        <w:ind w:left="1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3730B92"/>
    <w:multiLevelType w:val="hybridMultilevel"/>
    <w:tmpl w:val="76588E12"/>
    <w:lvl w:ilvl="0" w:tplc="13F062C8">
      <w:start w:val="1"/>
      <w:numFmt w:val="decimal"/>
      <w:lvlText w:val="%1)"/>
      <w:lvlJc w:val="left"/>
      <w:pPr>
        <w:ind w:left="1146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683E5637"/>
    <w:multiLevelType w:val="hybridMultilevel"/>
    <w:tmpl w:val="B178ED8A"/>
    <w:lvl w:ilvl="0" w:tplc="F10E6D2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5F5CEAC4">
      <w:start w:val="10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685A24EB"/>
    <w:multiLevelType w:val="hybridMultilevel"/>
    <w:tmpl w:val="B2CE1C24"/>
    <w:name w:val="WW8Num202"/>
    <w:lvl w:ilvl="0" w:tplc="3C783B3A">
      <w:start w:val="1"/>
      <w:numFmt w:val="decimal"/>
      <w:lvlText w:val="17.%1.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730021C0"/>
    <w:multiLevelType w:val="hybridMultilevel"/>
    <w:tmpl w:val="10141AFE"/>
    <w:name w:val="WW8Num33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503507F"/>
    <w:multiLevelType w:val="hybridMultilevel"/>
    <w:tmpl w:val="81763444"/>
    <w:lvl w:ilvl="0" w:tplc="9BF803A0">
      <w:start w:val="14"/>
      <w:numFmt w:val="decimal"/>
      <w:lvlText w:val="%1."/>
      <w:lvlJc w:val="left"/>
      <w:pPr>
        <w:ind w:left="1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145088"/>
    <w:multiLevelType w:val="hybridMultilevel"/>
    <w:tmpl w:val="5D9A48DC"/>
    <w:lvl w:ilvl="0" w:tplc="0000000B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9ED50B6"/>
    <w:multiLevelType w:val="multilevel"/>
    <w:tmpl w:val="1A32559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11" w15:restartNumberingAfterBreak="0">
    <w:nsid w:val="7A96127F"/>
    <w:multiLevelType w:val="hybridMultilevel"/>
    <w:tmpl w:val="17581174"/>
    <w:lvl w:ilvl="0" w:tplc="12FA64D2">
      <w:start w:val="1"/>
      <w:numFmt w:val="decimal"/>
      <w:lvlText w:val="8.%1."/>
      <w:lvlJc w:val="left"/>
      <w:pPr>
        <w:ind w:left="720" w:hanging="360"/>
      </w:pPr>
      <w:rPr>
        <w:rFonts w:hint="default"/>
        <w:b/>
        <w:i w:val="0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9E2113"/>
    <w:multiLevelType w:val="hybridMultilevel"/>
    <w:tmpl w:val="18249E8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7D004607"/>
    <w:multiLevelType w:val="hybridMultilevel"/>
    <w:tmpl w:val="6C70713A"/>
    <w:name w:val="WW8Num432"/>
    <w:lvl w:ilvl="0" w:tplc="13F062C8">
      <w:start w:val="1"/>
      <w:numFmt w:val="decimal"/>
      <w:lvlText w:val="%1)"/>
      <w:lvlJc w:val="left"/>
      <w:pPr>
        <w:ind w:left="1968" w:hanging="360"/>
      </w:pPr>
      <w:rPr>
        <w:rFonts w:ascii="Calibri" w:hAnsi="Calibri" w:cs="Times New Roman" w:hint="default"/>
        <w:color w:val="0000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688" w:hanging="360"/>
      </w:pPr>
    </w:lvl>
    <w:lvl w:ilvl="2" w:tplc="0415001B">
      <w:start w:val="1"/>
      <w:numFmt w:val="lowerRoman"/>
      <w:lvlText w:val="%3."/>
      <w:lvlJc w:val="right"/>
      <w:pPr>
        <w:ind w:left="3408" w:hanging="180"/>
      </w:pPr>
    </w:lvl>
    <w:lvl w:ilvl="3" w:tplc="0415000F" w:tentative="1">
      <w:start w:val="1"/>
      <w:numFmt w:val="decimal"/>
      <w:lvlText w:val="%4."/>
      <w:lvlJc w:val="left"/>
      <w:pPr>
        <w:ind w:left="4128" w:hanging="360"/>
      </w:pPr>
    </w:lvl>
    <w:lvl w:ilvl="4" w:tplc="04150019" w:tentative="1">
      <w:start w:val="1"/>
      <w:numFmt w:val="lowerLetter"/>
      <w:lvlText w:val="%5."/>
      <w:lvlJc w:val="left"/>
      <w:pPr>
        <w:ind w:left="4848" w:hanging="360"/>
      </w:pPr>
    </w:lvl>
    <w:lvl w:ilvl="5" w:tplc="0415001B" w:tentative="1">
      <w:start w:val="1"/>
      <w:numFmt w:val="lowerRoman"/>
      <w:lvlText w:val="%6."/>
      <w:lvlJc w:val="right"/>
      <w:pPr>
        <w:ind w:left="5568" w:hanging="180"/>
      </w:pPr>
    </w:lvl>
    <w:lvl w:ilvl="6" w:tplc="0415000F" w:tentative="1">
      <w:start w:val="1"/>
      <w:numFmt w:val="decimal"/>
      <w:lvlText w:val="%7."/>
      <w:lvlJc w:val="left"/>
      <w:pPr>
        <w:ind w:left="6288" w:hanging="360"/>
      </w:pPr>
    </w:lvl>
    <w:lvl w:ilvl="7" w:tplc="04150019" w:tentative="1">
      <w:start w:val="1"/>
      <w:numFmt w:val="lowerLetter"/>
      <w:lvlText w:val="%8."/>
      <w:lvlJc w:val="left"/>
      <w:pPr>
        <w:ind w:left="7008" w:hanging="360"/>
      </w:pPr>
    </w:lvl>
    <w:lvl w:ilvl="8" w:tplc="0415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114" w15:restartNumberingAfterBreak="0">
    <w:nsid w:val="7DFB5635"/>
    <w:multiLevelType w:val="hybridMultilevel"/>
    <w:tmpl w:val="E8F22EC6"/>
    <w:lvl w:ilvl="0" w:tplc="D3949656">
      <w:start w:val="12"/>
      <w:numFmt w:val="decimal"/>
      <w:lvlText w:val="%1."/>
      <w:lvlJc w:val="left"/>
      <w:pPr>
        <w:ind w:left="1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288215">
    <w:abstractNumId w:val="0"/>
  </w:num>
  <w:num w:numId="2" w16cid:durableId="1339818707">
    <w:abstractNumId w:val="1"/>
  </w:num>
  <w:num w:numId="3" w16cid:durableId="1138650866">
    <w:abstractNumId w:val="2"/>
  </w:num>
  <w:num w:numId="4" w16cid:durableId="501622131">
    <w:abstractNumId w:val="3"/>
  </w:num>
  <w:num w:numId="5" w16cid:durableId="2121751781">
    <w:abstractNumId w:val="4"/>
  </w:num>
  <w:num w:numId="6" w16cid:durableId="2083796995">
    <w:abstractNumId w:val="6"/>
  </w:num>
  <w:num w:numId="7" w16cid:durableId="1812364651">
    <w:abstractNumId w:val="11"/>
  </w:num>
  <w:num w:numId="8" w16cid:durableId="809052065">
    <w:abstractNumId w:val="15"/>
  </w:num>
  <w:num w:numId="9" w16cid:durableId="51467816">
    <w:abstractNumId w:val="19"/>
  </w:num>
  <w:num w:numId="10" w16cid:durableId="69545875">
    <w:abstractNumId w:val="25"/>
  </w:num>
  <w:num w:numId="11" w16cid:durableId="73364198">
    <w:abstractNumId w:val="32"/>
  </w:num>
  <w:num w:numId="12" w16cid:durableId="975717935">
    <w:abstractNumId w:val="33"/>
  </w:num>
  <w:num w:numId="13" w16cid:durableId="1010134432">
    <w:abstractNumId w:val="35"/>
  </w:num>
  <w:num w:numId="14" w16cid:durableId="140001506">
    <w:abstractNumId w:val="37"/>
  </w:num>
  <w:num w:numId="15" w16cid:durableId="592667939">
    <w:abstractNumId w:val="42"/>
  </w:num>
  <w:num w:numId="16" w16cid:durableId="2014214932">
    <w:abstractNumId w:val="44"/>
  </w:num>
  <w:num w:numId="17" w16cid:durableId="1500073070">
    <w:abstractNumId w:val="46"/>
  </w:num>
  <w:num w:numId="18" w16cid:durableId="1210067671">
    <w:abstractNumId w:val="73"/>
  </w:num>
  <w:num w:numId="19" w16cid:durableId="291523576">
    <w:abstractNumId w:val="93"/>
  </w:num>
  <w:num w:numId="20" w16cid:durableId="1681152272">
    <w:abstractNumId w:val="110"/>
  </w:num>
  <w:num w:numId="21" w16cid:durableId="1916547142">
    <w:abstractNumId w:val="112"/>
  </w:num>
  <w:num w:numId="22" w16cid:durableId="1994795668">
    <w:abstractNumId w:val="67"/>
  </w:num>
  <w:num w:numId="23" w16cid:durableId="1808427142">
    <w:abstractNumId w:val="58"/>
  </w:num>
  <w:num w:numId="24" w16cid:durableId="1471705930">
    <w:abstractNumId w:val="91"/>
  </w:num>
  <w:num w:numId="25" w16cid:durableId="976497669">
    <w:abstractNumId w:val="60"/>
  </w:num>
  <w:num w:numId="26" w16cid:durableId="90202641">
    <w:abstractNumId w:val="62"/>
  </w:num>
  <w:num w:numId="27" w16cid:durableId="461390382">
    <w:abstractNumId w:val="57"/>
  </w:num>
  <w:num w:numId="28" w16cid:durableId="2075007822">
    <w:abstractNumId w:val="84"/>
  </w:num>
  <w:num w:numId="29" w16cid:durableId="452090360">
    <w:abstractNumId w:val="68"/>
  </w:num>
  <w:num w:numId="30" w16cid:durableId="339822013">
    <w:abstractNumId w:val="53"/>
  </w:num>
  <w:num w:numId="31" w16cid:durableId="983660233">
    <w:abstractNumId w:val="66"/>
  </w:num>
  <w:num w:numId="32" w16cid:durableId="1113866839">
    <w:abstractNumId w:val="82"/>
  </w:num>
  <w:num w:numId="33" w16cid:durableId="1902984431">
    <w:abstractNumId w:val="111"/>
  </w:num>
  <w:num w:numId="34" w16cid:durableId="480004996">
    <w:abstractNumId w:val="94"/>
  </w:num>
  <w:num w:numId="35" w16cid:durableId="704452485">
    <w:abstractNumId w:val="83"/>
  </w:num>
  <w:num w:numId="36" w16cid:durableId="945961891">
    <w:abstractNumId w:val="65"/>
  </w:num>
  <w:num w:numId="37" w16cid:durableId="426117494">
    <w:abstractNumId w:val="71"/>
  </w:num>
  <w:num w:numId="38" w16cid:durableId="160312039">
    <w:abstractNumId w:val="102"/>
  </w:num>
  <w:num w:numId="39" w16cid:durableId="31344255">
    <w:abstractNumId w:val="55"/>
  </w:num>
  <w:num w:numId="40" w16cid:durableId="562522787">
    <w:abstractNumId w:val="101"/>
  </w:num>
  <w:num w:numId="41" w16cid:durableId="80106193">
    <w:abstractNumId w:val="50"/>
  </w:num>
  <w:num w:numId="42" w16cid:durableId="1259799795">
    <w:abstractNumId w:val="96"/>
  </w:num>
  <w:num w:numId="43" w16cid:durableId="233391351">
    <w:abstractNumId w:val="109"/>
  </w:num>
  <w:num w:numId="44" w16cid:durableId="768738382">
    <w:abstractNumId w:val="104"/>
  </w:num>
  <w:num w:numId="45" w16cid:durableId="1697999735">
    <w:abstractNumId w:val="114"/>
  </w:num>
  <w:num w:numId="46" w16cid:durableId="631403229">
    <w:abstractNumId w:val="81"/>
  </w:num>
  <w:num w:numId="47" w16cid:durableId="1508326900">
    <w:abstractNumId w:val="51"/>
  </w:num>
  <w:num w:numId="48" w16cid:durableId="1982727143">
    <w:abstractNumId w:val="108"/>
  </w:num>
  <w:num w:numId="49" w16cid:durableId="1229072851">
    <w:abstractNumId w:val="54"/>
  </w:num>
  <w:num w:numId="50" w16cid:durableId="1351835116">
    <w:abstractNumId w:val="88"/>
  </w:num>
  <w:num w:numId="51" w16cid:durableId="48383014">
    <w:abstractNumId w:val="74"/>
  </w:num>
  <w:num w:numId="52" w16cid:durableId="1448236922">
    <w:abstractNumId w:val="78"/>
  </w:num>
  <w:num w:numId="53" w16cid:durableId="1937253407">
    <w:abstractNumId w:val="85"/>
  </w:num>
  <w:num w:numId="54" w16cid:durableId="1239171479">
    <w:abstractNumId w:val="99"/>
  </w:num>
  <w:num w:numId="55" w16cid:durableId="605502770">
    <w:abstractNumId w:val="89"/>
  </w:num>
  <w:num w:numId="56" w16cid:durableId="1512572083">
    <w:abstractNumId w:val="69"/>
  </w:num>
  <w:num w:numId="57" w16cid:durableId="1668367007">
    <w:abstractNumId w:val="103"/>
  </w:num>
  <w:num w:numId="58" w16cid:durableId="1225529951">
    <w:abstractNumId w:val="105"/>
  </w:num>
  <w:num w:numId="59" w16cid:durableId="1646349335">
    <w:abstractNumId w:val="100"/>
  </w:num>
  <w:num w:numId="60" w16cid:durableId="652098428">
    <w:abstractNumId w:val="77"/>
  </w:num>
  <w:num w:numId="61" w16cid:durableId="1224827177">
    <w:abstractNumId w:val="107"/>
  </w:num>
  <w:num w:numId="62" w16cid:durableId="510990771">
    <w:abstractNumId w:val="61"/>
  </w:num>
  <w:num w:numId="63" w16cid:durableId="18701419">
    <w:abstractNumId w:val="64"/>
  </w:num>
  <w:num w:numId="64" w16cid:durableId="1559828641">
    <w:abstractNumId w:val="97"/>
  </w:num>
  <w:num w:numId="65" w16cid:durableId="1575431434">
    <w:abstractNumId w:val="75"/>
  </w:num>
  <w:num w:numId="66" w16cid:durableId="642537726">
    <w:abstractNumId w:val="86"/>
  </w:num>
  <w:num w:numId="67" w16cid:durableId="99035712">
    <w:abstractNumId w:val="95"/>
  </w:num>
  <w:num w:numId="68" w16cid:durableId="630744695">
    <w:abstractNumId w:val="80"/>
  </w:num>
  <w:num w:numId="69" w16cid:durableId="1777364459">
    <w:abstractNumId w:val="63"/>
  </w:num>
  <w:num w:numId="70" w16cid:durableId="124667822">
    <w:abstractNumId w:val="7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83"/>
    <w:rsid w:val="000061C8"/>
    <w:rsid w:val="00007D3C"/>
    <w:rsid w:val="000145D6"/>
    <w:rsid w:val="000237AD"/>
    <w:rsid w:val="00024F96"/>
    <w:rsid w:val="000302F3"/>
    <w:rsid w:val="00032285"/>
    <w:rsid w:val="000370CD"/>
    <w:rsid w:val="00040016"/>
    <w:rsid w:val="0004238D"/>
    <w:rsid w:val="0004510C"/>
    <w:rsid w:val="000568A0"/>
    <w:rsid w:val="00056D8F"/>
    <w:rsid w:val="000605EC"/>
    <w:rsid w:val="000649BD"/>
    <w:rsid w:val="0006793E"/>
    <w:rsid w:val="0008129A"/>
    <w:rsid w:val="000830C4"/>
    <w:rsid w:val="00085DDA"/>
    <w:rsid w:val="000879E0"/>
    <w:rsid w:val="00093BEA"/>
    <w:rsid w:val="00094604"/>
    <w:rsid w:val="00095592"/>
    <w:rsid w:val="000B2C4D"/>
    <w:rsid w:val="000B2C56"/>
    <w:rsid w:val="000C469C"/>
    <w:rsid w:val="000D2C85"/>
    <w:rsid w:val="000D35FB"/>
    <w:rsid w:val="000D747C"/>
    <w:rsid w:val="000E34AF"/>
    <w:rsid w:val="000F2633"/>
    <w:rsid w:val="000F39D8"/>
    <w:rsid w:val="000F3C31"/>
    <w:rsid w:val="000F4919"/>
    <w:rsid w:val="000F4C4C"/>
    <w:rsid w:val="000F7F38"/>
    <w:rsid w:val="00101515"/>
    <w:rsid w:val="00102BFA"/>
    <w:rsid w:val="00104B71"/>
    <w:rsid w:val="0011275E"/>
    <w:rsid w:val="0011442E"/>
    <w:rsid w:val="00117356"/>
    <w:rsid w:val="00135213"/>
    <w:rsid w:val="001367F3"/>
    <w:rsid w:val="00144554"/>
    <w:rsid w:val="00145547"/>
    <w:rsid w:val="00150776"/>
    <w:rsid w:val="00161EF0"/>
    <w:rsid w:val="00165E44"/>
    <w:rsid w:val="00175307"/>
    <w:rsid w:val="00177578"/>
    <w:rsid w:val="00177684"/>
    <w:rsid w:val="00184856"/>
    <w:rsid w:val="0019309E"/>
    <w:rsid w:val="001A2DA7"/>
    <w:rsid w:val="001A3F53"/>
    <w:rsid w:val="001B2275"/>
    <w:rsid w:val="001C34EE"/>
    <w:rsid w:val="001C5875"/>
    <w:rsid w:val="001D13DA"/>
    <w:rsid w:val="001D2B38"/>
    <w:rsid w:val="001D3A11"/>
    <w:rsid w:val="001D5A74"/>
    <w:rsid w:val="001D7D13"/>
    <w:rsid w:val="001E3229"/>
    <w:rsid w:val="001E418B"/>
    <w:rsid w:val="001E4459"/>
    <w:rsid w:val="001F42A0"/>
    <w:rsid w:val="001F583F"/>
    <w:rsid w:val="00204D61"/>
    <w:rsid w:val="00205885"/>
    <w:rsid w:val="00212122"/>
    <w:rsid w:val="00216836"/>
    <w:rsid w:val="002306E1"/>
    <w:rsid w:val="00234C0F"/>
    <w:rsid w:val="002426BD"/>
    <w:rsid w:val="00243EEC"/>
    <w:rsid w:val="00257C2A"/>
    <w:rsid w:val="00260B3B"/>
    <w:rsid w:val="00267791"/>
    <w:rsid w:val="00270532"/>
    <w:rsid w:val="002712FA"/>
    <w:rsid w:val="002737D7"/>
    <w:rsid w:val="00280702"/>
    <w:rsid w:val="00280842"/>
    <w:rsid w:val="0028238C"/>
    <w:rsid w:val="002866F4"/>
    <w:rsid w:val="00290E24"/>
    <w:rsid w:val="002914BF"/>
    <w:rsid w:val="002A4200"/>
    <w:rsid w:val="002A67E6"/>
    <w:rsid w:val="002A75B2"/>
    <w:rsid w:val="002B0F8C"/>
    <w:rsid w:val="002B43D5"/>
    <w:rsid w:val="002B5402"/>
    <w:rsid w:val="002B783D"/>
    <w:rsid w:val="002C1F40"/>
    <w:rsid w:val="002C3EA9"/>
    <w:rsid w:val="002C54AB"/>
    <w:rsid w:val="002C6071"/>
    <w:rsid w:val="002C6FE5"/>
    <w:rsid w:val="002C739E"/>
    <w:rsid w:val="002D01F9"/>
    <w:rsid w:val="002D1214"/>
    <w:rsid w:val="002D266C"/>
    <w:rsid w:val="002E2E2D"/>
    <w:rsid w:val="002F0378"/>
    <w:rsid w:val="002F1FBD"/>
    <w:rsid w:val="002F3723"/>
    <w:rsid w:val="0030028A"/>
    <w:rsid w:val="003010C1"/>
    <w:rsid w:val="00302716"/>
    <w:rsid w:val="003053CC"/>
    <w:rsid w:val="003157B8"/>
    <w:rsid w:val="00324CB2"/>
    <w:rsid w:val="00327083"/>
    <w:rsid w:val="003302C4"/>
    <w:rsid w:val="00337865"/>
    <w:rsid w:val="00337ECD"/>
    <w:rsid w:val="003402FD"/>
    <w:rsid w:val="00350754"/>
    <w:rsid w:val="003517C3"/>
    <w:rsid w:val="003535E9"/>
    <w:rsid w:val="00355781"/>
    <w:rsid w:val="00355C9D"/>
    <w:rsid w:val="003578C6"/>
    <w:rsid w:val="00360997"/>
    <w:rsid w:val="00363486"/>
    <w:rsid w:val="00371A1F"/>
    <w:rsid w:val="0038103E"/>
    <w:rsid w:val="003827B8"/>
    <w:rsid w:val="0039073D"/>
    <w:rsid w:val="003A5C6C"/>
    <w:rsid w:val="003B0463"/>
    <w:rsid w:val="003B75F1"/>
    <w:rsid w:val="003D2797"/>
    <w:rsid w:val="003D3DC3"/>
    <w:rsid w:val="003D60ED"/>
    <w:rsid w:val="003E0618"/>
    <w:rsid w:val="003E17CA"/>
    <w:rsid w:val="003E732F"/>
    <w:rsid w:val="003F0290"/>
    <w:rsid w:val="003F032E"/>
    <w:rsid w:val="003F3232"/>
    <w:rsid w:val="003F33EE"/>
    <w:rsid w:val="003F5DA5"/>
    <w:rsid w:val="003F6B57"/>
    <w:rsid w:val="004026E7"/>
    <w:rsid w:val="00406888"/>
    <w:rsid w:val="00411B8E"/>
    <w:rsid w:val="00414C44"/>
    <w:rsid w:val="00414E23"/>
    <w:rsid w:val="00415AD6"/>
    <w:rsid w:val="00415C77"/>
    <w:rsid w:val="00425CDB"/>
    <w:rsid w:val="00434DD3"/>
    <w:rsid w:val="00437297"/>
    <w:rsid w:val="004418DD"/>
    <w:rsid w:val="004430EB"/>
    <w:rsid w:val="00451BBE"/>
    <w:rsid w:val="00452F87"/>
    <w:rsid w:val="00454B94"/>
    <w:rsid w:val="004609FA"/>
    <w:rsid w:val="00472436"/>
    <w:rsid w:val="00472BA2"/>
    <w:rsid w:val="00474DBB"/>
    <w:rsid w:val="004815E8"/>
    <w:rsid w:val="004823D3"/>
    <w:rsid w:val="00487D8E"/>
    <w:rsid w:val="0049437E"/>
    <w:rsid w:val="004A28DB"/>
    <w:rsid w:val="004A5F27"/>
    <w:rsid w:val="004B0B66"/>
    <w:rsid w:val="004B1DA3"/>
    <w:rsid w:val="004B29A6"/>
    <w:rsid w:val="004B4E40"/>
    <w:rsid w:val="004C0543"/>
    <w:rsid w:val="004C1D0D"/>
    <w:rsid w:val="004C1D56"/>
    <w:rsid w:val="004C4730"/>
    <w:rsid w:val="004C6311"/>
    <w:rsid w:val="004D155E"/>
    <w:rsid w:val="004D3B7A"/>
    <w:rsid w:val="004D4EBD"/>
    <w:rsid w:val="004D663B"/>
    <w:rsid w:val="004F41BF"/>
    <w:rsid w:val="004F6692"/>
    <w:rsid w:val="005054DC"/>
    <w:rsid w:val="00506CA4"/>
    <w:rsid w:val="00514DC9"/>
    <w:rsid w:val="00515E25"/>
    <w:rsid w:val="005177D7"/>
    <w:rsid w:val="00526A9C"/>
    <w:rsid w:val="00531932"/>
    <w:rsid w:val="00531AEA"/>
    <w:rsid w:val="00537370"/>
    <w:rsid w:val="0053762B"/>
    <w:rsid w:val="00540038"/>
    <w:rsid w:val="00552D9A"/>
    <w:rsid w:val="00553261"/>
    <w:rsid w:val="00557271"/>
    <w:rsid w:val="0056161D"/>
    <w:rsid w:val="00563E6B"/>
    <w:rsid w:val="005702A5"/>
    <w:rsid w:val="00570E8F"/>
    <w:rsid w:val="005731E0"/>
    <w:rsid w:val="00575024"/>
    <w:rsid w:val="00580B1B"/>
    <w:rsid w:val="00593024"/>
    <w:rsid w:val="0059312A"/>
    <w:rsid w:val="0059504F"/>
    <w:rsid w:val="00595061"/>
    <w:rsid w:val="00595811"/>
    <w:rsid w:val="005A36F5"/>
    <w:rsid w:val="005B2482"/>
    <w:rsid w:val="005B27B9"/>
    <w:rsid w:val="005B2D95"/>
    <w:rsid w:val="005C7885"/>
    <w:rsid w:val="005D20D7"/>
    <w:rsid w:val="005D3C80"/>
    <w:rsid w:val="005E76AE"/>
    <w:rsid w:val="005F4E46"/>
    <w:rsid w:val="005F572E"/>
    <w:rsid w:val="006037CE"/>
    <w:rsid w:val="0060569C"/>
    <w:rsid w:val="00605A96"/>
    <w:rsid w:val="00612695"/>
    <w:rsid w:val="00612B7A"/>
    <w:rsid w:val="006136BF"/>
    <w:rsid w:val="0061392F"/>
    <w:rsid w:val="00617F78"/>
    <w:rsid w:val="00620BF9"/>
    <w:rsid w:val="0062101B"/>
    <w:rsid w:val="00621B63"/>
    <w:rsid w:val="00627C7D"/>
    <w:rsid w:val="00630836"/>
    <w:rsid w:val="00634D09"/>
    <w:rsid w:val="00640095"/>
    <w:rsid w:val="00640908"/>
    <w:rsid w:val="00642546"/>
    <w:rsid w:val="00643B22"/>
    <w:rsid w:val="00646CC0"/>
    <w:rsid w:val="00651581"/>
    <w:rsid w:val="006537CC"/>
    <w:rsid w:val="006637EF"/>
    <w:rsid w:val="0066453A"/>
    <w:rsid w:val="00671B9D"/>
    <w:rsid w:val="006739B2"/>
    <w:rsid w:val="006774C9"/>
    <w:rsid w:val="00681284"/>
    <w:rsid w:val="006817A9"/>
    <w:rsid w:val="00681856"/>
    <w:rsid w:val="00682FAF"/>
    <w:rsid w:val="0068789E"/>
    <w:rsid w:val="00690549"/>
    <w:rsid w:val="00691B45"/>
    <w:rsid w:val="00691C0C"/>
    <w:rsid w:val="006A0B55"/>
    <w:rsid w:val="006B78CC"/>
    <w:rsid w:val="006C7725"/>
    <w:rsid w:val="006D090F"/>
    <w:rsid w:val="006D3084"/>
    <w:rsid w:val="006D3171"/>
    <w:rsid w:val="006D440C"/>
    <w:rsid w:val="006F277E"/>
    <w:rsid w:val="006F7108"/>
    <w:rsid w:val="007020B1"/>
    <w:rsid w:val="007044CC"/>
    <w:rsid w:val="00704BA4"/>
    <w:rsid w:val="007054AD"/>
    <w:rsid w:val="00714DF6"/>
    <w:rsid w:val="00715888"/>
    <w:rsid w:val="0071670E"/>
    <w:rsid w:val="00723A78"/>
    <w:rsid w:val="00730E78"/>
    <w:rsid w:val="00735BAF"/>
    <w:rsid w:val="007424B3"/>
    <w:rsid w:val="00743806"/>
    <w:rsid w:val="00747F08"/>
    <w:rsid w:val="0075761B"/>
    <w:rsid w:val="007609E1"/>
    <w:rsid w:val="00762408"/>
    <w:rsid w:val="00764B00"/>
    <w:rsid w:val="00764DDE"/>
    <w:rsid w:val="00766C8E"/>
    <w:rsid w:val="00776817"/>
    <w:rsid w:val="00777D6A"/>
    <w:rsid w:val="0078297F"/>
    <w:rsid w:val="007856E5"/>
    <w:rsid w:val="00791379"/>
    <w:rsid w:val="007976B2"/>
    <w:rsid w:val="007A66CD"/>
    <w:rsid w:val="007A6E89"/>
    <w:rsid w:val="007B28F1"/>
    <w:rsid w:val="007B2DCE"/>
    <w:rsid w:val="007B325E"/>
    <w:rsid w:val="007B3E54"/>
    <w:rsid w:val="007B5287"/>
    <w:rsid w:val="007C0512"/>
    <w:rsid w:val="007C61B5"/>
    <w:rsid w:val="007C793D"/>
    <w:rsid w:val="007D137D"/>
    <w:rsid w:val="007E4DD2"/>
    <w:rsid w:val="007F796F"/>
    <w:rsid w:val="008124F9"/>
    <w:rsid w:val="00815622"/>
    <w:rsid w:val="00820647"/>
    <w:rsid w:val="00822DBD"/>
    <w:rsid w:val="00824D57"/>
    <w:rsid w:val="00827594"/>
    <w:rsid w:val="00827682"/>
    <w:rsid w:val="00832B26"/>
    <w:rsid w:val="008331F0"/>
    <w:rsid w:val="00834318"/>
    <w:rsid w:val="008362C8"/>
    <w:rsid w:val="008376B5"/>
    <w:rsid w:val="00840DB2"/>
    <w:rsid w:val="00840FBF"/>
    <w:rsid w:val="0084205A"/>
    <w:rsid w:val="00843E37"/>
    <w:rsid w:val="00845865"/>
    <w:rsid w:val="008471E3"/>
    <w:rsid w:val="00847641"/>
    <w:rsid w:val="00866715"/>
    <w:rsid w:val="00873085"/>
    <w:rsid w:val="00876D75"/>
    <w:rsid w:val="0088216D"/>
    <w:rsid w:val="00884576"/>
    <w:rsid w:val="008914BE"/>
    <w:rsid w:val="008950BB"/>
    <w:rsid w:val="008A09FA"/>
    <w:rsid w:val="008A74AF"/>
    <w:rsid w:val="008B4197"/>
    <w:rsid w:val="008B4ECF"/>
    <w:rsid w:val="008C453E"/>
    <w:rsid w:val="008C5D8F"/>
    <w:rsid w:val="008C73B5"/>
    <w:rsid w:val="008D0E34"/>
    <w:rsid w:val="008D2D3B"/>
    <w:rsid w:val="008E031F"/>
    <w:rsid w:val="008E2FDD"/>
    <w:rsid w:val="008E5BCE"/>
    <w:rsid w:val="008F5015"/>
    <w:rsid w:val="008F5FC5"/>
    <w:rsid w:val="008F6A5B"/>
    <w:rsid w:val="00900918"/>
    <w:rsid w:val="00900F68"/>
    <w:rsid w:val="00902DA1"/>
    <w:rsid w:val="00903F2A"/>
    <w:rsid w:val="00913488"/>
    <w:rsid w:val="00917F1F"/>
    <w:rsid w:val="00920745"/>
    <w:rsid w:val="0092188F"/>
    <w:rsid w:val="00922738"/>
    <w:rsid w:val="00924C55"/>
    <w:rsid w:val="009252A9"/>
    <w:rsid w:val="00931ED0"/>
    <w:rsid w:val="0093315C"/>
    <w:rsid w:val="009367EF"/>
    <w:rsid w:val="0094189F"/>
    <w:rsid w:val="0094407E"/>
    <w:rsid w:val="009459E2"/>
    <w:rsid w:val="009503EB"/>
    <w:rsid w:val="00950CB8"/>
    <w:rsid w:val="0095102B"/>
    <w:rsid w:val="009554F8"/>
    <w:rsid w:val="009576E0"/>
    <w:rsid w:val="00967081"/>
    <w:rsid w:val="00973C14"/>
    <w:rsid w:val="009758F1"/>
    <w:rsid w:val="0098119F"/>
    <w:rsid w:val="00986C32"/>
    <w:rsid w:val="00992388"/>
    <w:rsid w:val="009A5A4F"/>
    <w:rsid w:val="009A7569"/>
    <w:rsid w:val="009B2169"/>
    <w:rsid w:val="009B3900"/>
    <w:rsid w:val="009B64DA"/>
    <w:rsid w:val="009C23CB"/>
    <w:rsid w:val="009D1F07"/>
    <w:rsid w:val="009D55D1"/>
    <w:rsid w:val="009D79BC"/>
    <w:rsid w:val="009E2729"/>
    <w:rsid w:val="009F225F"/>
    <w:rsid w:val="009F2C22"/>
    <w:rsid w:val="009F6294"/>
    <w:rsid w:val="00A0030B"/>
    <w:rsid w:val="00A04DE5"/>
    <w:rsid w:val="00A10D06"/>
    <w:rsid w:val="00A1266C"/>
    <w:rsid w:val="00A17ABD"/>
    <w:rsid w:val="00A200B9"/>
    <w:rsid w:val="00A215FC"/>
    <w:rsid w:val="00A217F2"/>
    <w:rsid w:val="00A25333"/>
    <w:rsid w:val="00A27653"/>
    <w:rsid w:val="00A27B1C"/>
    <w:rsid w:val="00A34812"/>
    <w:rsid w:val="00A3662C"/>
    <w:rsid w:val="00A405BF"/>
    <w:rsid w:val="00A418F7"/>
    <w:rsid w:val="00A44573"/>
    <w:rsid w:val="00A47A18"/>
    <w:rsid w:val="00A5341B"/>
    <w:rsid w:val="00A568A6"/>
    <w:rsid w:val="00A60CC5"/>
    <w:rsid w:val="00A64545"/>
    <w:rsid w:val="00A671F3"/>
    <w:rsid w:val="00A7648B"/>
    <w:rsid w:val="00A836F3"/>
    <w:rsid w:val="00A913B1"/>
    <w:rsid w:val="00A9448A"/>
    <w:rsid w:val="00A96BA7"/>
    <w:rsid w:val="00A973D1"/>
    <w:rsid w:val="00AA175C"/>
    <w:rsid w:val="00AB309A"/>
    <w:rsid w:val="00AB4F2F"/>
    <w:rsid w:val="00AD040F"/>
    <w:rsid w:val="00AD16C7"/>
    <w:rsid w:val="00AD3CCB"/>
    <w:rsid w:val="00AD6B0E"/>
    <w:rsid w:val="00AE5339"/>
    <w:rsid w:val="00AE641D"/>
    <w:rsid w:val="00AF0003"/>
    <w:rsid w:val="00AF118A"/>
    <w:rsid w:val="00AF5D8C"/>
    <w:rsid w:val="00AF7925"/>
    <w:rsid w:val="00AF79BF"/>
    <w:rsid w:val="00B02CFA"/>
    <w:rsid w:val="00B10B35"/>
    <w:rsid w:val="00B1147D"/>
    <w:rsid w:val="00B16557"/>
    <w:rsid w:val="00B1668B"/>
    <w:rsid w:val="00B172AD"/>
    <w:rsid w:val="00B179AE"/>
    <w:rsid w:val="00B30AEE"/>
    <w:rsid w:val="00B30D29"/>
    <w:rsid w:val="00B30F7A"/>
    <w:rsid w:val="00B37318"/>
    <w:rsid w:val="00B42D53"/>
    <w:rsid w:val="00B45576"/>
    <w:rsid w:val="00B45B30"/>
    <w:rsid w:val="00B45EE1"/>
    <w:rsid w:val="00B51A99"/>
    <w:rsid w:val="00B52B51"/>
    <w:rsid w:val="00B6479A"/>
    <w:rsid w:val="00B6682C"/>
    <w:rsid w:val="00B7154C"/>
    <w:rsid w:val="00B875A8"/>
    <w:rsid w:val="00B94AD4"/>
    <w:rsid w:val="00B96146"/>
    <w:rsid w:val="00BB0896"/>
    <w:rsid w:val="00BB0B1F"/>
    <w:rsid w:val="00BB3E9E"/>
    <w:rsid w:val="00BB4F0A"/>
    <w:rsid w:val="00BB5FF7"/>
    <w:rsid w:val="00BC04D2"/>
    <w:rsid w:val="00BC05FF"/>
    <w:rsid w:val="00BC2427"/>
    <w:rsid w:val="00BC319E"/>
    <w:rsid w:val="00BD0293"/>
    <w:rsid w:val="00BD0BB0"/>
    <w:rsid w:val="00BD1BD6"/>
    <w:rsid w:val="00BD3668"/>
    <w:rsid w:val="00BD4587"/>
    <w:rsid w:val="00BD557F"/>
    <w:rsid w:val="00BE0C26"/>
    <w:rsid w:val="00BF0C21"/>
    <w:rsid w:val="00BF1F1F"/>
    <w:rsid w:val="00BF227D"/>
    <w:rsid w:val="00BF4F32"/>
    <w:rsid w:val="00BF5E20"/>
    <w:rsid w:val="00C073AA"/>
    <w:rsid w:val="00C107C7"/>
    <w:rsid w:val="00C10C38"/>
    <w:rsid w:val="00C21FFA"/>
    <w:rsid w:val="00C31182"/>
    <w:rsid w:val="00C437E7"/>
    <w:rsid w:val="00C44570"/>
    <w:rsid w:val="00C464C6"/>
    <w:rsid w:val="00C53273"/>
    <w:rsid w:val="00C56069"/>
    <w:rsid w:val="00C6336B"/>
    <w:rsid w:val="00C7052D"/>
    <w:rsid w:val="00C744CF"/>
    <w:rsid w:val="00C76849"/>
    <w:rsid w:val="00C86835"/>
    <w:rsid w:val="00C93434"/>
    <w:rsid w:val="00C93799"/>
    <w:rsid w:val="00C94A1A"/>
    <w:rsid w:val="00C960D5"/>
    <w:rsid w:val="00C97CBA"/>
    <w:rsid w:val="00CA7638"/>
    <w:rsid w:val="00CB107D"/>
    <w:rsid w:val="00CB1573"/>
    <w:rsid w:val="00CB5DAB"/>
    <w:rsid w:val="00CC7E4C"/>
    <w:rsid w:val="00CD300A"/>
    <w:rsid w:val="00CF6E45"/>
    <w:rsid w:val="00CF7CA7"/>
    <w:rsid w:val="00D01331"/>
    <w:rsid w:val="00D1022A"/>
    <w:rsid w:val="00D121B6"/>
    <w:rsid w:val="00D13279"/>
    <w:rsid w:val="00D15E44"/>
    <w:rsid w:val="00D20C00"/>
    <w:rsid w:val="00D2739F"/>
    <w:rsid w:val="00D276DB"/>
    <w:rsid w:val="00D33C4A"/>
    <w:rsid w:val="00D3474D"/>
    <w:rsid w:val="00D35EDC"/>
    <w:rsid w:val="00D50633"/>
    <w:rsid w:val="00D61C83"/>
    <w:rsid w:val="00D75AEE"/>
    <w:rsid w:val="00D77541"/>
    <w:rsid w:val="00D77EAE"/>
    <w:rsid w:val="00D833E3"/>
    <w:rsid w:val="00D9565C"/>
    <w:rsid w:val="00D956F0"/>
    <w:rsid w:val="00D9697B"/>
    <w:rsid w:val="00DA1ADA"/>
    <w:rsid w:val="00DA1DE8"/>
    <w:rsid w:val="00DA2EB2"/>
    <w:rsid w:val="00DA33D9"/>
    <w:rsid w:val="00DB3657"/>
    <w:rsid w:val="00DC0651"/>
    <w:rsid w:val="00DC0CE8"/>
    <w:rsid w:val="00DC1A65"/>
    <w:rsid w:val="00DC696B"/>
    <w:rsid w:val="00DD5CAD"/>
    <w:rsid w:val="00DD761C"/>
    <w:rsid w:val="00DF1550"/>
    <w:rsid w:val="00DF1EF6"/>
    <w:rsid w:val="00DF2CAE"/>
    <w:rsid w:val="00DF36F9"/>
    <w:rsid w:val="00E10ECC"/>
    <w:rsid w:val="00E1595B"/>
    <w:rsid w:val="00E203A1"/>
    <w:rsid w:val="00E20E48"/>
    <w:rsid w:val="00E216AF"/>
    <w:rsid w:val="00E35293"/>
    <w:rsid w:val="00E41A36"/>
    <w:rsid w:val="00E43585"/>
    <w:rsid w:val="00E45092"/>
    <w:rsid w:val="00E45842"/>
    <w:rsid w:val="00E4764F"/>
    <w:rsid w:val="00E50F79"/>
    <w:rsid w:val="00E54E50"/>
    <w:rsid w:val="00E54E8A"/>
    <w:rsid w:val="00E625E3"/>
    <w:rsid w:val="00E65161"/>
    <w:rsid w:val="00E652A2"/>
    <w:rsid w:val="00E71701"/>
    <w:rsid w:val="00E874AB"/>
    <w:rsid w:val="00E96814"/>
    <w:rsid w:val="00EA6599"/>
    <w:rsid w:val="00EA6635"/>
    <w:rsid w:val="00EA7212"/>
    <w:rsid w:val="00EA7897"/>
    <w:rsid w:val="00EB09F6"/>
    <w:rsid w:val="00EB7AC4"/>
    <w:rsid w:val="00EC0336"/>
    <w:rsid w:val="00EC1B22"/>
    <w:rsid w:val="00EC3847"/>
    <w:rsid w:val="00EC3C53"/>
    <w:rsid w:val="00EC60E3"/>
    <w:rsid w:val="00ED663B"/>
    <w:rsid w:val="00ED71D2"/>
    <w:rsid w:val="00EE683F"/>
    <w:rsid w:val="00EF0180"/>
    <w:rsid w:val="00EF2DB3"/>
    <w:rsid w:val="00F0209A"/>
    <w:rsid w:val="00F040FD"/>
    <w:rsid w:val="00F101CA"/>
    <w:rsid w:val="00F20E0A"/>
    <w:rsid w:val="00F210D2"/>
    <w:rsid w:val="00F3700C"/>
    <w:rsid w:val="00F3786B"/>
    <w:rsid w:val="00F47011"/>
    <w:rsid w:val="00F52216"/>
    <w:rsid w:val="00F53094"/>
    <w:rsid w:val="00F53E65"/>
    <w:rsid w:val="00F549F3"/>
    <w:rsid w:val="00F55A38"/>
    <w:rsid w:val="00F62ECC"/>
    <w:rsid w:val="00F63DA4"/>
    <w:rsid w:val="00F66BAC"/>
    <w:rsid w:val="00F73217"/>
    <w:rsid w:val="00F76A62"/>
    <w:rsid w:val="00F80E2F"/>
    <w:rsid w:val="00F81B51"/>
    <w:rsid w:val="00F85EB5"/>
    <w:rsid w:val="00F8612F"/>
    <w:rsid w:val="00F9060B"/>
    <w:rsid w:val="00F9341B"/>
    <w:rsid w:val="00F953DF"/>
    <w:rsid w:val="00FB52B1"/>
    <w:rsid w:val="00FB5C76"/>
    <w:rsid w:val="00FC4275"/>
    <w:rsid w:val="00FC57AD"/>
    <w:rsid w:val="00FC7074"/>
    <w:rsid w:val="00FD51A5"/>
    <w:rsid w:val="00FD7E0F"/>
    <w:rsid w:val="00FE5B9F"/>
    <w:rsid w:val="00FE5D32"/>
    <w:rsid w:val="00FE73F3"/>
    <w:rsid w:val="00FF335E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5E8A6"/>
  <w15:docId w15:val="{BA57F115-CD7F-40C0-91FB-496CA99CB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autoSpaceDE w:val="0"/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autoSpaceDE w:val="0"/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B1DA3"/>
  </w:style>
  <w:style w:type="character" w:customStyle="1" w:styleId="WW8Num1z1">
    <w:name w:val="WW8Num1z1"/>
    <w:rsid w:val="004B1DA3"/>
  </w:style>
  <w:style w:type="character" w:customStyle="1" w:styleId="WW8Num1z2">
    <w:name w:val="WW8Num1z2"/>
    <w:rsid w:val="004B1DA3"/>
  </w:style>
  <w:style w:type="character" w:customStyle="1" w:styleId="WW8Num1z3">
    <w:name w:val="WW8Num1z3"/>
    <w:rsid w:val="004B1DA3"/>
  </w:style>
  <w:style w:type="character" w:customStyle="1" w:styleId="WW8Num1z4">
    <w:name w:val="WW8Num1z4"/>
    <w:rsid w:val="004B1DA3"/>
  </w:style>
  <w:style w:type="character" w:customStyle="1" w:styleId="WW8Num1z5">
    <w:name w:val="WW8Num1z5"/>
    <w:rsid w:val="004B1DA3"/>
  </w:style>
  <w:style w:type="character" w:customStyle="1" w:styleId="WW8Num1z6">
    <w:name w:val="WW8Num1z6"/>
    <w:rsid w:val="004B1DA3"/>
  </w:style>
  <w:style w:type="character" w:customStyle="1" w:styleId="WW8Num1z7">
    <w:name w:val="WW8Num1z7"/>
    <w:rsid w:val="004B1DA3"/>
  </w:style>
  <w:style w:type="character" w:customStyle="1" w:styleId="WW8Num1z8">
    <w:name w:val="WW8Num1z8"/>
    <w:rsid w:val="004B1DA3"/>
  </w:style>
  <w:style w:type="character" w:customStyle="1" w:styleId="WW8Num2z0">
    <w:name w:val="WW8Num2z0"/>
    <w:rsid w:val="004B1DA3"/>
    <w:rPr>
      <w:rFonts w:ascii="Symbol" w:hAnsi="Symbol" w:cs="Times New Roman" w:hint="default"/>
      <w:b w:val="0"/>
      <w:bCs w:val="0"/>
      <w:i w:val="0"/>
      <w:iCs w:val="0"/>
      <w:sz w:val="24"/>
    </w:rPr>
  </w:style>
  <w:style w:type="character" w:customStyle="1" w:styleId="WW8Num3z0">
    <w:name w:val="WW8Num3z0"/>
    <w:rsid w:val="004B1DA3"/>
    <w:rPr>
      <w:rFonts w:ascii="Symbol" w:hAnsi="Symbol" w:cs="Times New Roman" w:hint="default"/>
      <w:strike/>
      <w:color w:val="auto"/>
      <w:spacing w:val="-4"/>
      <w:sz w:val="24"/>
      <w:szCs w:val="24"/>
    </w:rPr>
  </w:style>
  <w:style w:type="character" w:customStyle="1" w:styleId="WW8Num3z1">
    <w:name w:val="WW8Num3z1"/>
    <w:rsid w:val="004B1DA3"/>
    <w:rPr>
      <w:rFonts w:ascii="Courier New" w:hAnsi="Courier New" w:cs="Courier New" w:hint="default"/>
    </w:rPr>
  </w:style>
  <w:style w:type="character" w:customStyle="1" w:styleId="WW8Num3z2">
    <w:name w:val="WW8Num3z2"/>
    <w:rsid w:val="004B1DA3"/>
    <w:rPr>
      <w:rFonts w:ascii="Wingdings" w:hAnsi="Wingdings" w:cs="Wingdings" w:hint="default"/>
    </w:rPr>
  </w:style>
  <w:style w:type="character" w:customStyle="1" w:styleId="WW8Num3z3">
    <w:name w:val="WW8Num3z3"/>
    <w:rsid w:val="004B1DA3"/>
    <w:rPr>
      <w:rFonts w:ascii="Symbol" w:hAnsi="Symbol" w:cs="Symbol" w:hint="default"/>
    </w:rPr>
  </w:style>
  <w:style w:type="character" w:customStyle="1" w:styleId="WW8Num3z4">
    <w:name w:val="WW8Num3z4"/>
    <w:rsid w:val="004B1DA3"/>
  </w:style>
  <w:style w:type="character" w:customStyle="1" w:styleId="WW8Num3z5">
    <w:name w:val="WW8Num3z5"/>
    <w:rsid w:val="004B1DA3"/>
  </w:style>
  <w:style w:type="character" w:customStyle="1" w:styleId="WW8Num3z6">
    <w:name w:val="WW8Num3z6"/>
    <w:rsid w:val="004B1DA3"/>
  </w:style>
  <w:style w:type="character" w:customStyle="1" w:styleId="WW8Num3z7">
    <w:name w:val="WW8Num3z7"/>
    <w:rsid w:val="004B1DA3"/>
  </w:style>
  <w:style w:type="character" w:customStyle="1" w:styleId="WW8Num3z8">
    <w:name w:val="WW8Num3z8"/>
    <w:rsid w:val="004B1DA3"/>
  </w:style>
  <w:style w:type="character" w:customStyle="1" w:styleId="WW8Num4z0">
    <w:name w:val="WW8Num4z0"/>
    <w:rsid w:val="004B1DA3"/>
    <w:rPr>
      <w:rFonts w:ascii="Symbol" w:hAnsi="Symbol" w:cs="Garamond" w:hint="default"/>
      <w:strike w:val="0"/>
      <w:dstrike w:val="0"/>
      <w:u w:val="none"/>
    </w:rPr>
  </w:style>
  <w:style w:type="character" w:customStyle="1" w:styleId="WW8Num5z0">
    <w:name w:val="WW8Num5z0"/>
    <w:rsid w:val="004B1DA3"/>
    <w:rPr>
      <w:rFonts w:ascii="Courier New" w:hAnsi="Courier New" w:cs="Times New Roman" w:hint="default"/>
    </w:rPr>
  </w:style>
  <w:style w:type="character" w:customStyle="1" w:styleId="WW8Num6z0">
    <w:name w:val="WW8Num6z0"/>
    <w:rsid w:val="004B1DA3"/>
    <w:rPr>
      <w:rFonts w:ascii="Symbol" w:hAnsi="Symbol" w:cs="Times New Roman" w:hint="default"/>
      <w:b w:val="0"/>
      <w:bCs w:val="0"/>
      <w:i w:val="0"/>
      <w:iCs w:val="0"/>
    </w:rPr>
  </w:style>
  <w:style w:type="character" w:customStyle="1" w:styleId="WW8Num6z1">
    <w:name w:val="WW8Num6z1"/>
    <w:rsid w:val="004B1DA3"/>
  </w:style>
  <w:style w:type="character" w:customStyle="1" w:styleId="WW8Num7z0">
    <w:name w:val="WW8Num7z0"/>
    <w:rsid w:val="004B1DA3"/>
  </w:style>
  <w:style w:type="character" w:customStyle="1" w:styleId="WW8Num7z1">
    <w:name w:val="WW8Num7z1"/>
    <w:rsid w:val="004B1DA3"/>
  </w:style>
  <w:style w:type="character" w:customStyle="1" w:styleId="WW8Num7z2">
    <w:name w:val="WW8Num7z2"/>
    <w:rsid w:val="004B1DA3"/>
  </w:style>
  <w:style w:type="character" w:customStyle="1" w:styleId="WW8Num7z3">
    <w:name w:val="WW8Num7z3"/>
    <w:rsid w:val="004B1DA3"/>
  </w:style>
  <w:style w:type="character" w:customStyle="1" w:styleId="WW8Num7z4">
    <w:name w:val="WW8Num7z4"/>
    <w:rsid w:val="004B1DA3"/>
  </w:style>
  <w:style w:type="character" w:customStyle="1" w:styleId="WW8Num7z5">
    <w:name w:val="WW8Num7z5"/>
    <w:rsid w:val="004B1DA3"/>
  </w:style>
  <w:style w:type="character" w:customStyle="1" w:styleId="WW8Num7z6">
    <w:name w:val="WW8Num7z6"/>
    <w:rsid w:val="004B1DA3"/>
  </w:style>
  <w:style w:type="character" w:customStyle="1" w:styleId="WW8Num7z7">
    <w:name w:val="WW8Num7z7"/>
    <w:rsid w:val="004B1DA3"/>
  </w:style>
  <w:style w:type="character" w:customStyle="1" w:styleId="WW8Num7z8">
    <w:name w:val="WW8Num7z8"/>
    <w:rsid w:val="004B1DA3"/>
  </w:style>
  <w:style w:type="character" w:customStyle="1" w:styleId="WW8Num8z0">
    <w:name w:val="WW8Num8z0"/>
    <w:rsid w:val="004B1DA3"/>
    <w:rPr>
      <w:rFonts w:ascii="Times New Roman" w:eastAsia="Times New Roman" w:hAnsi="Times New Roman" w:cs="Times New Roman" w:hint="default"/>
      <w:bCs/>
      <w:color w:val="auto"/>
      <w:sz w:val="24"/>
      <w:szCs w:val="24"/>
    </w:rPr>
  </w:style>
  <w:style w:type="character" w:customStyle="1" w:styleId="WW8Num8z1">
    <w:name w:val="WW8Num8z1"/>
    <w:rsid w:val="004B1DA3"/>
    <w:rPr>
      <w:rFonts w:ascii="Times New Roman" w:hAnsi="Times New Roman" w:cs="Times New Roman" w:hint="default"/>
      <w:sz w:val="24"/>
    </w:rPr>
  </w:style>
  <w:style w:type="character" w:customStyle="1" w:styleId="WW8Num8z2">
    <w:name w:val="WW8Num8z2"/>
    <w:rsid w:val="004B1DA3"/>
  </w:style>
  <w:style w:type="character" w:customStyle="1" w:styleId="WW8Num8z3">
    <w:name w:val="WW8Num8z3"/>
    <w:rsid w:val="004B1DA3"/>
  </w:style>
  <w:style w:type="character" w:customStyle="1" w:styleId="WW8Num8z4">
    <w:name w:val="WW8Num8z4"/>
    <w:rsid w:val="004B1DA3"/>
  </w:style>
  <w:style w:type="character" w:customStyle="1" w:styleId="WW8Num8z5">
    <w:name w:val="WW8Num8z5"/>
    <w:rsid w:val="004B1DA3"/>
  </w:style>
  <w:style w:type="character" w:customStyle="1" w:styleId="WW8Num8z6">
    <w:name w:val="WW8Num8z6"/>
    <w:rsid w:val="004B1DA3"/>
  </w:style>
  <w:style w:type="character" w:customStyle="1" w:styleId="WW8Num8z7">
    <w:name w:val="WW8Num8z7"/>
    <w:rsid w:val="004B1DA3"/>
  </w:style>
  <w:style w:type="character" w:customStyle="1" w:styleId="WW8Num8z8">
    <w:name w:val="WW8Num8z8"/>
    <w:rsid w:val="004B1DA3"/>
  </w:style>
  <w:style w:type="character" w:customStyle="1" w:styleId="WW8Num9z0">
    <w:name w:val="WW8Num9z0"/>
    <w:rsid w:val="004B1DA3"/>
    <w:rPr>
      <w:rFonts w:ascii="Symbol" w:hAnsi="Symbol" w:cs="Times New Roman" w:hint="default"/>
      <w:sz w:val="24"/>
      <w:szCs w:val="24"/>
      <w:lang w:val="pl-PL"/>
    </w:rPr>
  </w:style>
  <w:style w:type="character" w:customStyle="1" w:styleId="WW8Num9z1">
    <w:name w:val="WW8Num9z1"/>
    <w:rsid w:val="004B1DA3"/>
  </w:style>
  <w:style w:type="character" w:customStyle="1" w:styleId="WW8Num9z2">
    <w:name w:val="WW8Num9z2"/>
    <w:rsid w:val="004B1DA3"/>
  </w:style>
  <w:style w:type="character" w:customStyle="1" w:styleId="WW8Num9z3">
    <w:name w:val="WW8Num9z3"/>
    <w:rsid w:val="004B1DA3"/>
  </w:style>
  <w:style w:type="character" w:customStyle="1" w:styleId="WW8Num9z4">
    <w:name w:val="WW8Num9z4"/>
    <w:rsid w:val="004B1DA3"/>
  </w:style>
  <w:style w:type="character" w:customStyle="1" w:styleId="WW8Num9z5">
    <w:name w:val="WW8Num9z5"/>
    <w:rsid w:val="004B1DA3"/>
  </w:style>
  <w:style w:type="character" w:customStyle="1" w:styleId="WW8Num9z6">
    <w:name w:val="WW8Num9z6"/>
    <w:rsid w:val="004B1DA3"/>
  </w:style>
  <w:style w:type="character" w:customStyle="1" w:styleId="WW8Num9z7">
    <w:name w:val="WW8Num9z7"/>
    <w:rsid w:val="004B1DA3"/>
  </w:style>
  <w:style w:type="character" w:customStyle="1" w:styleId="WW8Num9z8">
    <w:name w:val="WW8Num9z8"/>
    <w:rsid w:val="004B1DA3"/>
  </w:style>
  <w:style w:type="character" w:customStyle="1" w:styleId="WW8Num10z0">
    <w:name w:val="WW8Num10z0"/>
    <w:rsid w:val="004B1DA3"/>
    <w:rPr>
      <w:rFonts w:ascii="Symbol" w:hAnsi="Symbol" w:cs="Garamond"/>
      <w:sz w:val="24"/>
    </w:rPr>
  </w:style>
  <w:style w:type="character" w:customStyle="1" w:styleId="WW8Num10z1">
    <w:name w:val="WW8Num10z1"/>
    <w:rsid w:val="004B1DA3"/>
    <w:rPr>
      <w:b/>
    </w:rPr>
  </w:style>
  <w:style w:type="character" w:customStyle="1" w:styleId="WW8Num10z2">
    <w:name w:val="WW8Num10z2"/>
    <w:rsid w:val="004B1DA3"/>
    <w:rPr>
      <w:rFonts w:ascii="Wingdings" w:hAnsi="Wingdings" w:cs="Wingdings" w:hint="default"/>
    </w:rPr>
  </w:style>
  <w:style w:type="character" w:customStyle="1" w:styleId="WW8Num10z3">
    <w:name w:val="WW8Num10z3"/>
    <w:rsid w:val="004B1DA3"/>
  </w:style>
  <w:style w:type="character" w:customStyle="1" w:styleId="WW8Num10z4">
    <w:name w:val="WW8Num10z4"/>
    <w:rsid w:val="004B1DA3"/>
    <w:rPr>
      <w:rFonts w:ascii="Courier New" w:hAnsi="Courier New" w:cs="Courier New" w:hint="default"/>
    </w:rPr>
  </w:style>
  <w:style w:type="character" w:customStyle="1" w:styleId="WW8Num10z5">
    <w:name w:val="WW8Num10z5"/>
    <w:rsid w:val="004B1DA3"/>
  </w:style>
  <w:style w:type="character" w:customStyle="1" w:styleId="WW8Num10z6">
    <w:name w:val="WW8Num10z6"/>
    <w:rsid w:val="004B1DA3"/>
  </w:style>
  <w:style w:type="character" w:customStyle="1" w:styleId="WW8Num10z7">
    <w:name w:val="WW8Num10z7"/>
    <w:rsid w:val="004B1DA3"/>
  </w:style>
  <w:style w:type="character" w:customStyle="1" w:styleId="WW8Num10z8">
    <w:name w:val="WW8Num10z8"/>
    <w:rsid w:val="004B1DA3"/>
  </w:style>
  <w:style w:type="character" w:customStyle="1" w:styleId="WW8Num11z0">
    <w:name w:val="WW8Num11z0"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rsid w:val="004B1DA3"/>
    <w:rPr>
      <w:rFonts w:ascii="Symbol" w:hAnsi="Symbol" w:cs="Times New Roman" w:hint="default"/>
    </w:rPr>
  </w:style>
  <w:style w:type="character" w:customStyle="1" w:styleId="WW8Num13z0">
    <w:name w:val="WW8Num13z0"/>
    <w:rsid w:val="004B1DA3"/>
    <w:rPr>
      <w:rFonts w:ascii="Symbol" w:hAnsi="Symbol" w:cs="Symbol" w:hint="default"/>
      <w:sz w:val="22"/>
      <w:szCs w:val="22"/>
    </w:rPr>
  </w:style>
  <w:style w:type="character" w:customStyle="1" w:styleId="WW8Num14z0">
    <w:name w:val="WW8Num14z0"/>
    <w:rsid w:val="004B1DA3"/>
    <w:rPr>
      <w:rFonts w:ascii="Symbol" w:hAnsi="Symbol" w:cs="Calibri" w:hint="default"/>
    </w:rPr>
  </w:style>
  <w:style w:type="character" w:customStyle="1" w:styleId="WW8Num14z1">
    <w:name w:val="WW8Num14z1"/>
    <w:rsid w:val="004B1DA3"/>
    <w:rPr>
      <w:rFonts w:ascii="Times New Roman" w:hAnsi="Times New Roman" w:cs="Times New Roman" w:hint="default"/>
      <w:sz w:val="24"/>
    </w:rPr>
  </w:style>
  <w:style w:type="character" w:customStyle="1" w:styleId="WW8Num14z2">
    <w:name w:val="WW8Num14z2"/>
    <w:rsid w:val="004B1DA3"/>
    <w:rPr>
      <w:rFonts w:ascii="Wingdings" w:hAnsi="Wingdings" w:cs="Wingdings" w:hint="default"/>
    </w:rPr>
  </w:style>
  <w:style w:type="character" w:customStyle="1" w:styleId="WW8Num14z3">
    <w:name w:val="WW8Num14z3"/>
    <w:rsid w:val="004B1DA3"/>
  </w:style>
  <w:style w:type="character" w:customStyle="1" w:styleId="WW8Num14z4">
    <w:name w:val="WW8Num14z4"/>
    <w:rsid w:val="004B1DA3"/>
  </w:style>
  <w:style w:type="character" w:customStyle="1" w:styleId="WW8Num14z5">
    <w:name w:val="WW8Num14z5"/>
    <w:rsid w:val="004B1DA3"/>
  </w:style>
  <w:style w:type="character" w:customStyle="1" w:styleId="WW8Num14z6">
    <w:name w:val="WW8Num14z6"/>
    <w:rsid w:val="004B1DA3"/>
  </w:style>
  <w:style w:type="character" w:customStyle="1" w:styleId="WW8Num14z7">
    <w:name w:val="WW8Num14z7"/>
    <w:rsid w:val="004B1DA3"/>
  </w:style>
  <w:style w:type="character" w:customStyle="1" w:styleId="WW8Num14z8">
    <w:name w:val="WW8Num14z8"/>
    <w:rsid w:val="004B1DA3"/>
  </w:style>
  <w:style w:type="character" w:customStyle="1" w:styleId="WW8Num15z0">
    <w:name w:val="WW8Num15z0"/>
    <w:rsid w:val="004B1DA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rsid w:val="004B1DA3"/>
    <w:rPr>
      <w:rFonts w:ascii="Times New Roman" w:hAnsi="Times New Roman" w:cs="Times New Roman" w:hint="default"/>
      <w:color w:val="auto"/>
    </w:rPr>
  </w:style>
  <w:style w:type="character" w:customStyle="1" w:styleId="WW8Num17z0">
    <w:name w:val="WW8Num17z0"/>
    <w:rsid w:val="004B1DA3"/>
    <w:rPr>
      <w:rFonts w:cs="Calibri"/>
      <w:b/>
      <w:color w:val="auto"/>
    </w:rPr>
  </w:style>
  <w:style w:type="character" w:customStyle="1" w:styleId="WW8Num18z0">
    <w:name w:val="WW8Num18z0"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rsid w:val="004B1DA3"/>
    <w:rPr>
      <w:rFonts w:ascii="Symbol" w:hAnsi="Symbol" w:cs="Symbol" w:hint="default"/>
    </w:rPr>
  </w:style>
  <w:style w:type="character" w:customStyle="1" w:styleId="WW8Num20z0">
    <w:name w:val="WW8Num20z0"/>
    <w:rsid w:val="004B1DA3"/>
    <w:rPr>
      <w:rFonts w:ascii="Times New Roman" w:hAnsi="Times New Roman" w:cs="Times New Roman" w:hint="default"/>
      <w:b/>
      <w:color w:val="000000"/>
    </w:rPr>
  </w:style>
  <w:style w:type="character" w:customStyle="1" w:styleId="WW8Num20z1">
    <w:name w:val="WW8Num20z1"/>
    <w:rsid w:val="004B1DA3"/>
    <w:rPr>
      <w:rFonts w:ascii="Times New Roman" w:hAnsi="Times New Roman" w:cs="Times New Roman" w:hint="default"/>
      <w:b w:val="0"/>
    </w:rPr>
  </w:style>
  <w:style w:type="character" w:customStyle="1" w:styleId="WW8Num20z2">
    <w:name w:val="WW8Num20z2"/>
    <w:rsid w:val="004B1DA3"/>
  </w:style>
  <w:style w:type="character" w:customStyle="1" w:styleId="WW8Num20z3">
    <w:name w:val="WW8Num20z3"/>
    <w:rsid w:val="004B1DA3"/>
  </w:style>
  <w:style w:type="character" w:customStyle="1" w:styleId="WW8Num20z4">
    <w:name w:val="WW8Num20z4"/>
    <w:rsid w:val="004B1DA3"/>
  </w:style>
  <w:style w:type="character" w:customStyle="1" w:styleId="WW8Num20z5">
    <w:name w:val="WW8Num20z5"/>
    <w:rsid w:val="004B1DA3"/>
  </w:style>
  <w:style w:type="character" w:customStyle="1" w:styleId="WW8Num20z6">
    <w:name w:val="WW8Num20z6"/>
    <w:rsid w:val="004B1DA3"/>
  </w:style>
  <w:style w:type="character" w:customStyle="1" w:styleId="WW8Num20z7">
    <w:name w:val="WW8Num20z7"/>
    <w:rsid w:val="004B1DA3"/>
  </w:style>
  <w:style w:type="character" w:customStyle="1" w:styleId="WW8Num20z8">
    <w:name w:val="WW8Num20z8"/>
    <w:rsid w:val="004B1DA3"/>
  </w:style>
  <w:style w:type="character" w:customStyle="1" w:styleId="WW8Num21z0">
    <w:name w:val="WW8Num21z0"/>
    <w:rsid w:val="004B1DA3"/>
    <w:rPr>
      <w:rFonts w:ascii="Times New Roman" w:hAnsi="Times New Roman" w:cs="Times New Roman" w:hint="default"/>
      <w:b/>
      <w:bCs w:val="0"/>
    </w:rPr>
  </w:style>
  <w:style w:type="character" w:customStyle="1" w:styleId="WW8Num22z0">
    <w:name w:val="WW8Num22z0"/>
    <w:rsid w:val="004B1DA3"/>
    <w:rPr>
      <w:rFonts w:ascii="Times New Roman" w:hAnsi="Times New Roman" w:cs="Times New Roman" w:hint="default"/>
      <w:b w:val="0"/>
      <w:bCs w:val="0"/>
      <w:i w:val="0"/>
      <w:iCs w:val="0"/>
      <w:sz w:val="24"/>
    </w:rPr>
  </w:style>
  <w:style w:type="character" w:customStyle="1" w:styleId="WW8Num23z0">
    <w:name w:val="WW8Num23z0"/>
    <w:rsid w:val="004B1DA3"/>
    <w:rPr>
      <w:rFonts w:cs="Arial"/>
    </w:rPr>
  </w:style>
  <w:style w:type="character" w:customStyle="1" w:styleId="WW8Num24z0">
    <w:name w:val="WW8Num24z0"/>
    <w:rsid w:val="004B1DA3"/>
    <w:rPr>
      <w:rFonts w:ascii="Symbol" w:hAnsi="Symbol" w:cs="Symbol" w:hint="default"/>
      <w:b/>
    </w:rPr>
  </w:style>
  <w:style w:type="character" w:customStyle="1" w:styleId="WW8Num25z0">
    <w:name w:val="WW8Num25z0"/>
    <w:rsid w:val="004B1DA3"/>
    <w:rPr>
      <w:rFonts w:ascii="Times New Roman" w:eastAsia="Calibri" w:hAnsi="Times New Roman" w:cs="Times New Roman" w:hint="default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rsid w:val="004B1DA3"/>
    <w:rPr>
      <w:rFonts w:ascii="Times New Roman" w:hAnsi="Times New Roman" w:cs="Times New Roman" w:hint="default"/>
    </w:rPr>
  </w:style>
  <w:style w:type="character" w:customStyle="1" w:styleId="WW8Num27z0">
    <w:name w:val="WW8Num27z0"/>
    <w:rsid w:val="004B1DA3"/>
    <w:rPr>
      <w:rFonts w:ascii="Symbol" w:hAnsi="Symbol" w:cs="Symbol" w:hint="default"/>
    </w:rPr>
  </w:style>
  <w:style w:type="character" w:customStyle="1" w:styleId="WW8Num28z0">
    <w:name w:val="WW8Num28z0"/>
    <w:rsid w:val="004B1DA3"/>
    <w:rPr>
      <w:rFonts w:ascii="Times New Roman" w:eastAsia="PMingLiU" w:hAnsi="Times New Roman" w:cs="PMingLiU" w:hint="default"/>
      <w:b/>
      <w:bCs/>
    </w:rPr>
  </w:style>
  <w:style w:type="character" w:customStyle="1" w:styleId="WW8Num29z0">
    <w:name w:val="WW8Num29z0"/>
    <w:rsid w:val="004B1DA3"/>
    <w:rPr>
      <w:rFonts w:cs="Arial"/>
      <w:b/>
    </w:rPr>
  </w:style>
  <w:style w:type="character" w:customStyle="1" w:styleId="WW8Num30z0">
    <w:name w:val="WW8Num30z0"/>
    <w:rsid w:val="004B1DA3"/>
    <w:rPr>
      <w:rFonts w:ascii="Times New Roman" w:hAnsi="Times New Roman" w:cs="Times New Roman" w:hint="default"/>
    </w:rPr>
  </w:style>
  <w:style w:type="character" w:customStyle="1" w:styleId="WW8Num31z0">
    <w:name w:val="WW8Num31z0"/>
    <w:rsid w:val="004B1DA3"/>
    <w:rPr>
      <w:rFonts w:ascii="Times New Roman" w:eastAsia="Calibri" w:hAnsi="Times New Roman" w:cs="Times New Roman" w:hint="default"/>
      <w:sz w:val="22"/>
      <w:szCs w:val="22"/>
    </w:rPr>
  </w:style>
  <w:style w:type="character" w:customStyle="1" w:styleId="WW8Num32z0">
    <w:name w:val="WW8Num32z0"/>
    <w:rsid w:val="004B1DA3"/>
    <w:rPr>
      <w:rFonts w:eastAsia="Calibri"/>
    </w:rPr>
  </w:style>
  <w:style w:type="character" w:customStyle="1" w:styleId="WW8Num33z0">
    <w:name w:val="WW8Num33z0"/>
    <w:rsid w:val="004B1DA3"/>
    <w:rPr>
      <w:rFonts w:ascii="Garamond" w:eastAsia="Calibri" w:hAnsi="Garamond" w:cs="Times New Roman" w:hint="default"/>
      <w:b/>
      <w:sz w:val="22"/>
      <w:szCs w:val="22"/>
    </w:rPr>
  </w:style>
  <w:style w:type="character" w:customStyle="1" w:styleId="WW8Num33z1">
    <w:name w:val="WW8Num33z1"/>
    <w:rsid w:val="004B1DA3"/>
    <w:rPr>
      <w:rFonts w:ascii="Courier New" w:hAnsi="Courier New" w:cs="Courier New" w:hint="default"/>
    </w:rPr>
  </w:style>
  <w:style w:type="character" w:customStyle="1" w:styleId="WW8Num33z3">
    <w:name w:val="WW8Num33z3"/>
    <w:rsid w:val="004B1DA3"/>
  </w:style>
  <w:style w:type="character" w:customStyle="1" w:styleId="WW8Num33z4">
    <w:name w:val="WW8Num33z4"/>
    <w:rsid w:val="004B1DA3"/>
  </w:style>
  <w:style w:type="character" w:customStyle="1" w:styleId="WW8Num33z5">
    <w:name w:val="WW8Num33z5"/>
    <w:rsid w:val="004B1DA3"/>
  </w:style>
  <w:style w:type="character" w:customStyle="1" w:styleId="WW8Num33z6">
    <w:name w:val="WW8Num33z6"/>
    <w:rsid w:val="004B1DA3"/>
    <w:rPr>
      <w:rFonts w:ascii="Garamond" w:hAnsi="Garamond" w:cs="Times New Roman" w:hint="default"/>
      <w:b w:val="0"/>
      <w:i w:val="0"/>
      <w:sz w:val="20"/>
      <w:szCs w:val="20"/>
    </w:rPr>
  </w:style>
  <w:style w:type="character" w:customStyle="1" w:styleId="WW8Num33z7">
    <w:name w:val="WW8Num33z7"/>
    <w:rsid w:val="004B1DA3"/>
  </w:style>
  <w:style w:type="character" w:customStyle="1" w:styleId="WW8Num33z8">
    <w:name w:val="WW8Num33z8"/>
    <w:rsid w:val="004B1DA3"/>
  </w:style>
  <w:style w:type="character" w:customStyle="1" w:styleId="WW8Num34z0">
    <w:name w:val="WW8Num34z0"/>
    <w:rsid w:val="004B1DA3"/>
    <w:rPr>
      <w:rFonts w:ascii="Times New Roman" w:hAnsi="Times New Roman" w:cs="Times New Roman" w:hint="default"/>
    </w:rPr>
  </w:style>
  <w:style w:type="character" w:customStyle="1" w:styleId="WW8Num35z0">
    <w:name w:val="WW8Num35z0"/>
    <w:rsid w:val="004B1DA3"/>
    <w:rPr>
      <w:rFonts w:ascii="Calibri" w:hAnsi="Calibri" w:cs="Calibri" w:hint="default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rsid w:val="004B1DA3"/>
    <w:rPr>
      <w:rFonts w:ascii="Times New Roman" w:hAnsi="Times New Roman" w:cs="Times New Roman" w:hint="default"/>
      <w:b/>
      <w:color w:val="000000"/>
      <w:sz w:val="26"/>
      <w:szCs w:val="22"/>
    </w:rPr>
  </w:style>
  <w:style w:type="character" w:customStyle="1" w:styleId="WW8Num37z0">
    <w:name w:val="WW8Num37z0"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rsid w:val="004B1DA3"/>
    <w:rPr>
      <w:rFonts w:ascii="Garamond" w:hAnsi="Garamond" w:cs="Garamond" w:hint="default"/>
      <w:b/>
      <w:bCs w:val="0"/>
      <w:sz w:val="24"/>
      <w:szCs w:val="24"/>
    </w:rPr>
  </w:style>
  <w:style w:type="character" w:customStyle="1" w:styleId="WW8Num37z2">
    <w:name w:val="WW8Num37z2"/>
    <w:rsid w:val="004B1DA3"/>
    <w:rPr>
      <w:rFonts w:ascii="Symbol" w:hAnsi="Symbol" w:cs="Symbol" w:hint="default"/>
    </w:rPr>
  </w:style>
  <w:style w:type="character" w:customStyle="1" w:styleId="WW8Num37z4">
    <w:name w:val="WW8Num37z4"/>
    <w:rsid w:val="004B1DA3"/>
  </w:style>
  <w:style w:type="character" w:customStyle="1" w:styleId="WW8Num37z5">
    <w:name w:val="WW8Num37z5"/>
    <w:rsid w:val="004B1DA3"/>
  </w:style>
  <w:style w:type="character" w:customStyle="1" w:styleId="WW8Num37z6">
    <w:name w:val="WW8Num37z6"/>
    <w:rsid w:val="004B1DA3"/>
  </w:style>
  <w:style w:type="character" w:customStyle="1" w:styleId="WW8Num37z7">
    <w:name w:val="WW8Num37z7"/>
    <w:rsid w:val="004B1DA3"/>
  </w:style>
  <w:style w:type="character" w:customStyle="1" w:styleId="WW8Num37z8">
    <w:name w:val="WW8Num37z8"/>
    <w:rsid w:val="004B1DA3"/>
  </w:style>
  <w:style w:type="character" w:customStyle="1" w:styleId="WW8Num38z0">
    <w:name w:val="WW8Num38z0"/>
    <w:rsid w:val="004B1DA3"/>
    <w:rPr>
      <w:rFonts w:cs="Calibri" w:hint="default"/>
      <w:b/>
    </w:rPr>
  </w:style>
  <w:style w:type="character" w:customStyle="1" w:styleId="WW8Num39z0">
    <w:name w:val="WW8Num39z0"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rsid w:val="004B1DA3"/>
    <w:rPr>
      <w:rFonts w:cs="Calibri"/>
    </w:rPr>
  </w:style>
  <w:style w:type="character" w:customStyle="1" w:styleId="WW8Num40z1">
    <w:name w:val="WW8Num40z1"/>
    <w:rsid w:val="004B1DA3"/>
  </w:style>
  <w:style w:type="character" w:customStyle="1" w:styleId="WW8Num40z2">
    <w:name w:val="WW8Num40z2"/>
    <w:rsid w:val="004B1DA3"/>
  </w:style>
  <w:style w:type="character" w:customStyle="1" w:styleId="WW8Num40z3">
    <w:name w:val="WW8Num40z3"/>
    <w:rsid w:val="004B1DA3"/>
  </w:style>
  <w:style w:type="character" w:customStyle="1" w:styleId="WW8Num40z4">
    <w:name w:val="WW8Num40z4"/>
    <w:rsid w:val="004B1DA3"/>
  </w:style>
  <w:style w:type="character" w:customStyle="1" w:styleId="WW8Num40z5">
    <w:name w:val="WW8Num40z5"/>
    <w:rsid w:val="004B1DA3"/>
  </w:style>
  <w:style w:type="character" w:customStyle="1" w:styleId="WW8Num40z6">
    <w:name w:val="WW8Num40z6"/>
    <w:rsid w:val="004B1DA3"/>
  </w:style>
  <w:style w:type="character" w:customStyle="1" w:styleId="WW8Num40z7">
    <w:name w:val="WW8Num40z7"/>
    <w:rsid w:val="004B1DA3"/>
  </w:style>
  <w:style w:type="character" w:customStyle="1" w:styleId="WW8Num40z8">
    <w:name w:val="WW8Num40z8"/>
    <w:rsid w:val="004B1DA3"/>
  </w:style>
  <w:style w:type="character" w:customStyle="1" w:styleId="WW8Num41z0">
    <w:name w:val="WW8Num41z0"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rsid w:val="004B1DA3"/>
    <w:rPr>
      <w:rFonts w:cs="Calibri"/>
      <w:lang w:val="pl-PL"/>
    </w:rPr>
  </w:style>
  <w:style w:type="character" w:customStyle="1" w:styleId="WW8Num41z2">
    <w:name w:val="WW8Num41z2"/>
    <w:rsid w:val="004B1DA3"/>
  </w:style>
  <w:style w:type="character" w:customStyle="1" w:styleId="WW8Num41z3">
    <w:name w:val="WW8Num41z3"/>
    <w:rsid w:val="004B1DA3"/>
  </w:style>
  <w:style w:type="character" w:customStyle="1" w:styleId="WW8Num41z4">
    <w:name w:val="WW8Num41z4"/>
    <w:rsid w:val="004B1DA3"/>
  </w:style>
  <w:style w:type="character" w:customStyle="1" w:styleId="WW8Num41z5">
    <w:name w:val="WW8Num41z5"/>
    <w:rsid w:val="004B1DA3"/>
  </w:style>
  <w:style w:type="character" w:customStyle="1" w:styleId="WW8Num41z6">
    <w:name w:val="WW8Num41z6"/>
    <w:rsid w:val="004B1DA3"/>
  </w:style>
  <w:style w:type="character" w:customStyle="1" w:styleId="WW8Num41z7">
    <w:name w:val="WW8Num41z7"/>
    <w:rsid w:val="004B1DA3"/>
  </w:style>
  <w:style w:type="character" w:customStyle="1" w:styleId="WW8Num41z8">
    <w:name w:val="WW8Num41z8"/>
    <w:rsid w:val="004B1DA3"/>
  </w:style>
  <w:style w:type="character" w:customStyle="1" w:styleId="WW8Num42z0">
    <w:name w:val="WW8Num42z0"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rsid w:val="004B1DA3"/>
    <w:rPr>
      <w:rFonts w:ascii="Symbol" w:hAnsi="Symbol" w:cs="Symbol" w:hint="default"/>
      <w:b/>
      <w:bCs/>
      <w:sz w:val="22"/>
      <w:szCs w:val="22"/>
    </w:rPr>
  </w:style>
  <w:style w:type="character" w:customStyle="1" w:styleId="WW8Num43z1">
    <w:name w:val="WW8Num43z1"/>
    <w:rsid w:val="004B1DA3"/>
  </w:style>
  <w:style w:type="character" w:customStyle="1" w:styleId="WW8Num43z2">
    <w:name w:val="WW8Num43z2"/>
    <w:rsid w:val="004B1DA3"/>
  </w:style>
  <w:style w:type="character" w:customStyle="1" w:styleId="WW8Num43z3">
    <w:name w:val="WW8Num43z3"/>
    <w:rsid w:val="004B1DA3"/>
  </w:style>
  <w:style w:type="character" w:customStyle="1" w:styleId="WW8Num43z4">
    <w:name w:val="WW8Num43z4"/>
    <w:rsid w:val="004B1DA3"/>
  </w:style>
  <w:style w:type="character" w:customStyle="1" w:styleId="WW8Num43z5">
    <w:name w:val="WW8Num43z5"/>
    <w:rsid w:val="004B1DA3"/>
  </w:style>
  <w:style w:type="character" w:customStyle="1" w:styleId="WW8Num43z6">
    <w:name w:val="WW8Num43z6"/>
    <w:rsid w:val="004B1DA3"/>
  </w:style>
  <w:style w:type="character" w:customStyle="1" w:styleId="WW8Num43z7">
    <w:name w:val="WW8Num43z7"/>
    <w:rsid w:val="004B1DA3"/>
  </w:style>
  <w:style w:type="character" w:customStyle="1" w:styleId="WW8Num43z8">
    <w:name w:val="WW8Num43z8"/>
    <w:rsid w:val="004B1DA3"/>
  </w:style>
  <w:style w:type="character" w:customStyle="1" w:styleId="WW8Num44z0">
    <w:name w:val="WW8Num44z0"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rsid w:val="004B1DA3"/>
    <w:rPr>
      <w:rFonts w:cs="Garamond"/>
      <w:lang w:val="pl-PL"/>
    </w:rPr>
  </w:style>
  <w:style w:type="character" w:customStyle="1" w:styleId="WW8Num46z1">
    <w:name w:val="WW8Num46z1"/>
    <w:rsid w:val="004B1DA3"/>
  </w:style>
  <w:style w:type="character" w:customStyle="1" w:styleId="WW8Num47z0">
    <w:name w:val="WW8Num47z0"/>
    <w:rsid w:val="004B1DA3"/>
    <w:rPr>
      <w:rFonts w:ascii="Calibri" w:hAnsi="Calibri" w:cs="Calibri" w:hint="default"/>
      <w:sz w:val="22"/>
      <w:szCs w:val="22"/>
      <w:lang w:val="pl-PL"/>
    </w:rPr>
  </w:style>
  <w:style w:type="character" w:customStyle="1" w:styleId="WW8Num48z0">
    <w:name w:val="WW8Num48z0"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rsid w:val="004B1DA3"/>
    <w:rPr>
      <w:rFonts w:cs="Calibri"/>
    </w:rPr>
  </w:style>
  <w:style w:type="character" w:customStyle="1" w:styleId="WW8Num48z2">
    <w:name w:val="WW8Num48z2"/>
    <w:rsid w:val="004B1DA3"/>
  </w:style>
  <w:style w:type="character" w:customStyle="1" w:styleId="WW8Num48z3">
    <w:name w:val="WW8Num48z3"/>
    <w:rsid w:val="004B1DA3"/>
  </w:style>
  <w:style w:type="character" w:customStyle="1" w:styleId="WW8Num48z4">
    <w:name w:val="WW8Num48z4"/>
    <w:rsid w:val="004B1DA3"/>
  </w:style>
  <w:style w:type="character" w:customStyle="1" w:styleId="WW8Num48z5">
    <w:name w:val="WW8Num48z5"/>
    <w:rsid w:val="004B1DA3"/>
  </w:style>
  <w:style w:type="character" w:customStyle="1" w:styleId="WW8Num48z6">
    <w:name w:val="WW8Num48z6"/>
    <w:rsid w:val="004B1DA3"/>
  </w:style>
  <w:style w:type="character" w:customStyle="1" w:styleId="WW8Num48z7">
    <w:name w:val="WW8Num48z7"/>
    <w:rsid w:val="004B1DA3"/>
  </w:style>
  <w:style w:type="character" w:customStyle="1" w:styleId="WW8Num48z8">
    <w:name w:val="WW8Num48z8"/>
    <w:rsid w:val="004B1DA3"/>
  </w:style>
  <w:style w:type="character" w:customStyle="1" w:styleId="WW8Num49z0">
    <w:name w:val="WW8Num49z0"/>
    <w:rsid w:val="004B1DA3"/>
    <w:rPr>
      <w:rFonts w:ascii="Times New Roman" w:eastAsia="Times New Roman" w:hAnsi="Times New Roman" w:cs="Times New Roman" w:hint="default"/>
      <w:color w:val="00B0F0"/>
      <w:sz w:val="22"/>
      <w:szCs w:val="22"/>
      <w:lang w:val="pl-PL"/>
    </w:rPr>
  </w:style>
  <w:style w:type="character" w:customStyle="1" w:styleId="WW8Num49z1">
    <w:name w:val="WW8Num49z1"/>
    <w:rsid w:val="004B1DA3"/>
    <w:rPr>
      <w:rFonts w:cs="Calibri"/>
    </w:rPr>
  </w:style>
  <w:style w:type="character" w:customStyle="1" w:styleId="WW8Num49z3">
    <w:name w:val="WW8Num49z3"/>
    <w:rsid w:val="004B1DA3"/>
  </w:style>
  <w:style w:type="character" w:customStyle="1" w:styleId="WW8Num50z0">
    <w:name w:val="WW8Num50z0"/>
    <w:rsid w:val="004B1DA3"/>
    <w:rPr>
      <w:rFonts w:ascii="Times New Roman" w:hAnsi="Times New Roman" w:cs="Times New Roman" w:hint="default"/>
      <w:color w:val="000000"/>
    </w:rPr>
  </w:style>
  <w:style w:type="character" w:customStyle="1" w:styleId="WW8Num50z1">
    <w:name w:val="WW8Num50z1"/>
    <w:rsid w:val="004B1DA3"/>
    <w:rPr>
      <w:rFonts w:cs="Calibri"/>
    </w:rPr>
  </w:style>
  <w:style w:type="character" w:customStyle="1" w:styleId="WW8Num51z0">
    <w:name w:val="WW8Num51z0"/>
    <w:rsid w:val="004B1DA3"/>
    <w:rPr>
      <w:rFonts w:ascii="Symbol" w:hAnsi="Symbol" w:cs="Bernard MT Condensed" w:hint="default"/>
      <w:b w:val="0"/>
      <w:bCs w:val="0"/>
      <w:i w:val="0"/>
      <w:iCs w:val="0"/>
      <w:sz w:val="24"/>
    </w:rPr>
  </w:style>
  <w:style w:type="character" w:customStyle="1" w:styleId="WW8Num51z1">
    <w:name w:val="WW8Num51z1"/>
    <w:rsid w:val="004B1DA3"/>
  </w:style>
  <w:style w:type="character" w:customStyle="1" w:styleId="WW8Num51z3">
    <w:name w:val="WW8Num51z3"/>
    <w:rsid w:val="004B1DA3"/>
  </w:style>
  <w:style w:type="character" w:customStyle="1" w:styleId="WW8Num47z1">
    <w:name w:val="WW8Num47z1"/>
    <w:rsid w:val="004B1DA3"/>
  </w:style>
  <w:style w:type="character" w:customStyle="1" w:styleId="WW8Num49z2">
    <w:name w:val="WW8Num49z2"/>
    <w:rsid w:val="004B1DA3"/>
  </w:style>
  <w:style w:type="character" w:customStyle="1" w:styleId="WW8Num49z4">
    <w:name w:val="WW8Num49z4"/>
    <w:rsid w:val="004B1DA3"/>
  </w:style>
  <w:style w:type="character" w:customStyle="1" w:styleId="WW8Num49z5">
    <w:name w:val="WW8Num49z5"/>
    <w:rsid w:val="004B1DA3"/>
  </w:style>
  <w:style w:type="character" w:customStyle="1" w:styleId="WW8Num49z6">
    <w:name w:val="WW8Num49z6"/>
    <w:rsid w:val="004B1DA3"/>
  </w:style>
  <w:style w:type="character" w:customStyle="1" w:styleId="WW8Num49z7">
    <w:name w:val="WW8Num49z7"/>
    <w:rsid w:val="004B1DA3"/>
  </w:style>
  <w:style w:type="character" w:customStyle="1" w:styleId="WW8Num49z8">
    <w:name w:val="WW8Num49z8"/>
    <w:rsid w:val="004B1DA3"/>
  </w:style>
  <w:style w:type="character" w:customStyle="1" w:styleId="WW8Num50z3">
    <w:name w:val="WW8Num50z3"/>
    <w:rsid w:val="004B1DA3"/>
  </w:style>
  <w:style w:type="character" w:customStyle="1" w:styleId="WW8Num52z0">
    <w:name w:val="WW8Num52z0"/>
    <w:rsid w:val="004B1DA3"/>
    <w:rPr>
      <w:rFonts w:ascii="Times New Roman" w:hAnsi="Times New Roman" w:cs="Times New Roman" w:hint="default"/>
      <w:sz w:val="22"/>
      <w:szCs w:val="22"/>
    </w:rPr>
  </w:style>
  <w:style w:type="character" w:customStyle="1" w:styleId="WW8Num52z1">
    <w:name w:val="WW8Num52z1"/>
    <w:rsid w:val="004B1DA3"/>
  </w:style>
  <w:style w:type="character" w:customStyle="1" w:styleId="WW8Num52z3">
    <w:name w:val="WW8Num52z3"/>
    <w:rsid w:val="004B1DA3"/>
  </w:style>
  <w:style w:type="character" w:customStyle="1" w:styleId="WW8Num53z0">
    <w:name w:val="WW8Num53z0"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rsid w:val="004B1DA3"/>
    <w:rPr>
      <w:rFonts w:eastAsia="Batang" w:cs="Calibri"/>
    </w:rPr>
  </w:style>
  <w:style w:type="character" w:customStyle="1" w:styleId="WW8Num54z1">
    <w:name w:val="WW8Num54z1"/>
    <w:rsid w:val="004B1DA3"/>
  </w:style>
  <w:style w:type="character" w:customStyle="1" w:styleId="WW8Num54z3">
    <w:name w:val="WW8Num54z3"/>
    <w:rsid w:val="004B1DA3"/>
  </w:style>
  <w:style w:type="character" w:customStyle="1" w:styleId="WW8Num55z0">
    <w:name w:val="WW8Num55z0"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rsid w:val="004B1DA3"/>
    <w:rPr>
      <w:rFonts w:ascii="Courier New" w:hAnsi="Courier New" w:cs="Courier New" w:hint="default"/>
    </w:rPr>
  </w:style>
  <w:style w:type="character" w:customStyle="1" w:styleId="WW8Num55z3">
    <w:name w:val="WW8Num55z3"/>
    <w:rsid w:val="004B1DA3"/>
  </w:style>
  <w:style w:type="character" w:customStyle="1" w:styleId="WW8Num56z0">
    <w:name w:val="WW8Num56z0"/>
    <w:rsid w:val="004B1DA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WW8Num57z0">
    <w:name w:val="WW8Num57z0"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rsid w:val="004B1DA3"/>
  </w:style>
  <w:style w:type="character" w:customStyle="1" w:styleId="WW8Num57z3">
    <w:name w:val="WW8Num57z3"/>
    <w:rsid w:val="004B1DA3"/>
  </w:style>
  <w:style w:type="character" w:customStyle="1" w:styleId="WW8Num58z0">
    <w:name w:val="WW8Num58z0"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rsid w:val="004B1DA3"/>
  </w:style>
  <w:style w:type="character" w:customStyle="1" w:styleId="WW8Num58z3">
    <w:name w:val="WW8Num58z3"/>
    <w:rsid w:val="004B1DA3"/>
  </w:style>
  <w:style w:type="character" w:customStyle="1" w:styleId="WW8Num21z1">
    <w:name w:val="WW8Num21z1"/>
    <w:rsid w:val="004B1DA3"/>
  </w:style>
  <w:style w:type="character" w:customStyle="1" w:styleId="WW8Num21z2">
    <w:name w:val="WW8Num21z2"/>
    <w:rsid w:val="004B1DA3"/>
  </w:style>
  <w:style w:type="character" w:customStyle="1" w:styleId="WW8Num21z3">
    <w:name w:val="WW8Num21z3"/>
    <w:rsid w:val="004B1DA3"/>
  </w:style>
  <w:style w:type="character" w:customStyle="1" w:styleId="WW8Num21z4">
    <w:name w:val="WW8Num21z4"/>
    <w:rsid w:val="004B1DA3"/>
  </w:style>
  <w:style w:type="character" w:customStyle="1" w:styleId="WW8Num21z5">
    <w:name w:val="WW8Num21z5"/>
    <w:rsid w:val="004B1DA3"/>
  </w:style>
  <w:style w:type="character" w:customStyle="1" w:styleId="WW8Num21z6">
    <w:name w:val="WW8Num21z6"/>
    <w:rsid w:val="004B1DA3"/>
  </w:style>
  <w:style w:type="character" w:customStyle="1" w:styleId="WW8Num21z7">
    <w:name w:val="WW8Num21z7"/>
    <w:rsid w:val="004B1DA3"/>
  </w:style>
  <w:style w:type="character" w:customStyle="1" w:styleId="WW8Num21z8">
    <w:name w:val="WW8Num21z8"/>
    <w:rsid w:val="004B1DA3"/>
  </w:style>
  <w:style w:type="character" w:customStyle="1" w:styleId="WW8Num34z1">
    <w:name w:val="WW8Num34z1"/>
    <w:rsid w:val="004B1DA3"/>
    <w:rPr>
      <w:rFonts w:ascii="Times New Roman" w:hAnsi="Times New Roman" w:cs="Times New Roman" w:hint="default"/>
      <w:b w:val="0"/>
      <w:bCs w:val="0"/>
    </w:rPr>
  </w:style>
  <w:style w:type="character" w:customStyle="1" w:styleId="WW8Num34z3">
    <w:name w:val="WW8Num34z3"/>
    <w:rsid w:val="004B1DA3"/>
  </w:style>
  <w:style w:type="character" w:customStyle="1" w:styleId="WW8Num34z4">
    <w:name w:val="WW8Num34z4"/>
    <w:rsid w:val="004B1DA3"/>
  </w:style>
  <w:style w:type="character" w:customStyle="1" w:styleId="WW8Num34z5">
    <w:name w:val="WW8Num34z5"/>
    <w:rsid w:val="004B1DA3"/>
  </w:style>
  <w:style w:type="character" w:customStyle="1" w:styleId="WW8Num34z6">
    <w:name w:val="WW8Num34z6"/>
    <w:rsid w:val="004B1DA3"/>
  </w:style>
  <w:style w:type="character" w:customStyle="1" w:styleId="WW8Num34z7">
    <w:name w:val="WW8Num34z7"/>
    <w:rsid w:val="004B1DA3"/>
  </w:style>
  <w:style w:type="character" w:customStyle="1" w:styleId="WW8Num34z8">
    <w:name w:val="WW8Num34z8"/>
    <w:rsid w:val="004B1DA3"/>
  </w:style>
  <w:style w:type="character" w:customStyle="1" w:styleId="WW8Num38z1">
    <w:name w:val="WW8Num38z1"/>
    <w:rsid w:val="004B1DA3"/>
  </w:style>
  <w:style w:type="character" w:customStyle="1" w:styleId="WW8Num38z2">
    <w:name w:val="WW8Num38z2"/>
    <w:rsid w:val="004B1DA3"/>
  </w:style>
  <w:style w:type="character" w:customStyle="1" w:styleId="WW8Num38z6">
    <w:name w:val="WW8Num38z6"/>
    <w:rsid w:val="004B1DA3"/>
  </w:style>
  <w:style w:type="character" w:customStyle="1" w:styleId="WW8Num42z1">
    <w:name w:val="WW8Num42z1"/>
    <w:rsid w:val="004B1DA3"/>
    <w:rPr>
      <w:rFonts w:cs="Calibri"/>
      <w:lang w:val="pl-PL"/>
    </w:rPr>
  </w:style>
  <w:style w:type="character" w:customStyle="1" w:styleId="WW8Num42z2">
    <w:name w:val="WW8Num42z2"/>
    <w:rsid w:val="004B1DA3"/>
  </w:style>
  <w:style w:type="character" w:customStyle="1" w:styleId="WW8Num42z3">
    <w:name w:val="WW8Num42z3"/>
    <w:rsid w:val="004B1DA3"/>
  </w:style>
  <w:style w:type="character" w:customStyle="1" w:styleId="WW8Num42z4">
    <w:name w:val="WW8Num42z4"/>
    <w:rsid w:val="004B1DA3"/>
  </w:style>
  <w:style w:type="character" w:customStyle="1" w:styleId="WW8Num42z5">
    <w:name w:val="WW8Num42z5"/>
    <w:rsid w:val="004B1DA3"/>
  </w:style>
  <w:style w:type="character" w:customStyle="1" w:styleId="WW8Num42z6">
    <w:name w:val="WW8Num42z6"/>
    <w:rsid w:val="004B1DA3"/>
  </w:style>
  <w:style w:type="character" w:customStyle="1" w:styleId="WW8Num42z7">
    <w:name w:val="WW8Num42z7"/>
    <w:rsid w:val="004B1DA3"/>
  </w:style>
  <w:style w:type="character" w:customStyle="1" w:styleId="WW8Num42z8">
    <w:name w:val="WW8Num42z8"/>
    <w:rsid w:val="004B1DA3"/>
  </w:style>
  <w:style w:type="character" w:customStyle="1" w:styleId="WW8Num44z1">
    <w:name w:val="WW8Num44z1"/>
    <w:rsid w:val="004B1DA3"/>
  </w:style>
  <w:style w:type="character" w:customStyle="1" w:styleId="WW8Num44z2">
    <w:name w:val="WW8Num44z2"/>
    <w:rsid w:val="004B1DA3"/>
  </w:style>
  <w:style w:type="character" w:customStyle="1" w:styleId="WW8Num44z3">
    <w:name w:val="WW8Num44z3"/>
    <w:rsid w:val="004B1DA3"/>
  </w:style>
  <w:style w:type="character" w:customStyle="1" w:styleId="WW8Num44z4">
    <w:name w:val="WW8Num44z4"/>
    <w:rsid w:val="004B1DA3"/>
  </w:style>
  <w:style w:type="character" w:customStyle="1" w:styleId="WW8Num44z5">
    <w:name w:val="WW8Num44z5"/>
    <w:rsid w:val="004B1DA3"/>
  </w:style>
  <w:style w:type="character" w:customStyle="1" w:styleId="WW8Num44z6">
    <w:name w:val="WW8Num44z6"/>
    <w:rsid w:val="004B1DA3"/>
  </w:style>
  <w:style w:type="character" w:customStyle="1" w:styleId="WW8Num44z7">
    <w:name w:val="WW8Num44z7"/>
    <w:rsid w:val="004B1DA3"/>
  </w:style>
  <w:style w:type="character" w:customStyle="1" w:styleId="WW8Num44z8">
    <w:name w:val="WW8Num44z8"/>
    <w:rsid w:val="004B1DA3"/>
  </w:style>
  <w:style w:type="character" w:customStyle="1" w:styleId="WW8Num50z2">
    <w:name w:val="WW8Num50z2"/>
    <w:rsid w:val="004B1DA3"/>
  </w:style>
  <w:style w:type="character" w:customStyle="1" w:styleId="WW8Num50z4">
    <w:name w:val="WW8Num50z4"/>
    <w:rsid w:val="004B1DA3"/>
  </w:style>
  <w:style w:type="character" w:customStyle="1" w:styleId="WW8Num50z5">
    <w:name w:val="WW8Num50z5"/>
    <w:rsid w:val="004B1DA3"/>
  </w:style>
  <w:style w:type="character" w:customStyle="1" w:styleId="WW8Num50z6">
    <w:name w:val="WW8Num50z6"/>
    <w:rsid w:val="004B1DA3"/>
  </w:style>
  <w:style w:type="character" w:customStyle="1" w:styleId="WW8Num50z7">
    <w:name w:val="WW8Num50z7"/>
    <w:rsid w:val="004B1DA3"/>
  </w:style>
  <w:style w:type="character" w:customStyle="1" w:styleId="WW8Num50z8">
    <w:name w:val="WW8Num50z8"/>
    <w:rsid w:val="004B1DA3"/>
  </w:style>
  <w:style w:type="character" w:customStyle="1" w:styleId="WW8Num53z1">
    <w:name w:val="WW8Num53z1"/>
    <w:rsid w:val="004B1DA3"/>
  </w:style>
  <w:style w:type="character" w:customStyle="1" w:styleId="WW8Num53z3">
    <w:name w:val="WW8Num53z3"/>
    <w:rsid w:val="004B1DA3"/>
  </w:style>
  <w:style w:type="character" w:customStyle="1" w:styleId="WW8Num56z1">
    <w:name w:val="WW8Num56z1"/>
    <w:rsid w:val="004B1DA3"/>
  </w:style>
  <w:style w:type="character" w:customStyle="1" w:styleId="WW8Num56z3">
    <w:name w:val="WW8Num56z3"/>
    <w:rsid w:val="004B1DA3"/>
  </w:style>
  <w:style w:type="character" w:customStyle="1" w:styleId="WW8Num59z0">
    <w:name w:val="WW8Num59z0"/>
    <w:rsid w:val="004B1DA3"/>
    <w:rPr>
      <w:rFonts w:hint="default"/>
    </w:rPr>
  </w:style>
  <w:style w:type="character" w:customStyle="1" w:styleId="WW8Num59z1">
    <w:name w:val="WW8Num59z1"/>
    <w:rsid w:val="004B1DA3"/>
  </w:style>
  <w:style w:type="character" w:customStyle="1" w:styleId="WW8Num59z3">
    <w:name w:val="WW8Num59z3"/>
    <w:rsid w:val="004B1DA3"/>
  </w:style>
  <w:style w:type="character" w:customStyle="1" w:styleId="WW8Num2z1">
    <w:name w:val="WW8Num2z1"/>
    <w:rsid w:val="004B1DA3"/>
  </w:style>
  <w:style w:type="character" w:customStyle="1" w:styleId="WW8Num2z2">
    <w:name w:val="WW8Num2z2"/>
    <w:rsid w:val="004B1DA3"/>
  </w:style>
  <w:style w:type="character" w:customStyle="1" w:styleId="WW8Num2z3">
    <w:name w:val="WW8Num2z3"/>
    <w:rsid w:val="004B1DA3"/>
  </w:style>
  <w:style w:type="character" w:customStyle="1" w:styleId="WW8Num2z4">
    <w:name w:val="WW8Num2z4"/>
    <w:rsid w:val="004B1DA3"/>
  </w:style>
  <w:style w:type="character" w:customStyle="1" w:styleId="WW8Num2z5">
    <w:name w:val="WW8Num2z5"/>
    <w:rsid w:val="004B1DA3"/>
  </w:style>
  <w:style w:type="character" w:customStyle="1" w:styleId="WW8Num2z6">
    <w:name w:val="WW8Num2z6"/>
    <w:rsid w:val="004B1DA3"/>
  </w:style>
  <w:style w:type="character" w:customStyle="1" w:styleId="WW8Num2z7">
    <w:name w:val="WW8Num2z7"/>
    <w:rsid w:val="004B1DA3"/>
  </w:style>
  <w:style w:type="character" w:customStyle="1" w:styleId="WW8Num2z8">
    <w:name w:val="WW8Num2z8"/>
    <w:rsid w:val="004B1DA3"/>
  </w:style>
  <w:style w:type="character" w:customStyle="1" w:styleId="WW8Num4z1">
    <w:name w:val="WW8Num4z1"/>
    <w:rsid w:val="004B1DA3"/>
    <w:rPr>
      <w:rFonts w:ascii="Courier New" w:hAnsi="Courier New" w:cs="Courier New" w:hint="default"/>
    </w:rPr>
  </w:style>
  <w:style w:type="character" w:customStyle="1" w:styleId="WW8Num6z2">
    <w:name w:val="WW8Num6z2"/>
    <w:rsid w:val="004B1DA3"/>
    <w:rPr>
      <w:b w:val="0"/>
      <w:bCs w:val="0"/>
      <w:i w:val="0"/>
      <w:iCs w:val="0"/>
    </w:rPr>
  </w:style>
  <w:style w:type="character" w:customStyle="1" w:styleId="WW8Num6z3">
    <w:name w:val="WW8Num6z3"/>
    <w:rsid w:val="004B1DA3"/>
  </w:style>
  <w:style w:type="character" w:customStyle="1" w:styleId="WW8Num6z4">
    <w:name w:val="WW8Num6z4"/>
    <w:rsid w:val="004B1DA3"/>
  </w:style>
  <w:style w:type="character" w:customStyle="1" w:styleId="WW8Num6z5">
    <w:name w:val="WW8Num6z5"/>
    <w:rsid w:val="004B1DA3"/>
  </w:style>
  <w:style w:type="character" w:customStyle="1" w:styleId="WW8Num6z6">
    <w:name w:val="WW8Num6z6"/>
    <w:rsid w:val="004B1DA3"/>
  </w:style>
  <w:style w:type="character" w:customStyle="1" w:styleId="WW8Num6z7">
    <w:name w:val="WW8Num6z7"/>
    <w:rsid w:val="004B1DA3"/>
  </w:style>
  <w:style w:type="character" w:customStyle="1" w:styleId="WW8Num6z8">
    <w:name w:val="WW8Num6z8"/>
    <w:rsid w:val="004B1DA3"/>
  </w:style>
  <w:style w:type="character" w:customStyle="1" w:styleId="WW8Num11z1">
    <w:name w:val="WW8Num11z1"/>
    <w:rsid w:val="004B1DA3"/>
    <w:rPr>
      <w:rFonts w:ascii="Garamond" w:hAnsi="Garamond" w:cs="Times New Roman" w:hint="default"/>
    </w:rPr>
  </w:style>
  <w:style w:type="character" w:customStyle="1" w:styleId="WW8Num11z2">
    <w:name w:val="WW8Num11z2"/>
    <w:rsid w:val="004B1DA3"/>
    <w:rPr>
      <w:rFonts w:ascii="Wingdings" w:hAnsi="Wingdings" w:cs="Wingdings" w:hint="default"/>
    </w:rPr>
  </w:style>
  <w:style w:type="character" w:customStyle="1" w:styleId="WW8Num11z3">
    <w:name w:val="WW8Num11z3"/>
    <w:rsid w:val="004B1DA3"/>
  </w:style>
  <w:style w:type="character" w:customStyle="1" w:styleId="WW8Num11z4">
    <w:name w:val="WW8Num11z4"/>
    <w:rsid w:val="004B1DA3"/>
    <w:rPr>
      <w:rFonts w:ascii="Courier New" w:hAnsi="Courier New" w:cs="Courier New" w:hint="default"/>
    </w:rPr>
  </w:style>
  <w:style w:type="character" w:customStyle="1" w:styleId="WW8Num11z5">
    <w:name w:val="WW8Num11z5"/>
    <w:rsid w:val="004B1DA3"/>
  </w:style>
  <w:style w:type="character" w:customStyle="1" w:styleId="WW8Num11z6">
    <w:name w:val="WW8Num11z6"/>
    <w:rsid w:val="004B1DA3"/>
  </w:style>
  <w:style w:type="character" w:customStyle="1" w:styleId="WW8Num11z7">
    <w:name w:val="WW8Num11z7"/>
    <w:rsid w:val="004B1DA3"/>
  </w:style>
  <w:style w:type="character" w:customStyle="1" w:styleId="WW8Num11z8">
    <w:name w:val="WW8Num11z8"/>
    <w:rsid w:val="004B1DA3"/>
  </w:style>
  <w:style w:type="character" w:customStyle="1" w:styleId="WW8Num12z1">
    <w:name w:val="WW8Num12z1"/>
    <w:rsid w:val="004B1DA3"/>
    <w:rPr>
      <w:b/>
    </w:rPr>
  </w:style>
  <w:style w:type="character" w:customStyle="1" w:styleId="WW8Num12z2">
    <w:name w:val="WW8Num12z2"/>
    <w:rsid w:val="004B1DA3"/>
    <w:rPr>
      <w:rFonts w:ascii="Wingdings" w:hAnsi="Wingdings" w:cs="Wingdings" w:hint="default"/>
    </w:rPr>
  </w:style>
  <w:style w:type="character" w:customStyle="1" w:styleId="WW8Num12z3">
    <w:name w:val="WW8Num12z3"/>
    <w:rsid w:val="004B1DA3"/>
  </w:style>
  <w:style w:type="character" w:customStyle="1" w:styleId="WW8Num12z4">
    <w:name w:val="WW8Num12z4"/>
    <w:rsid w:val="004B1DA3"/>
    <w:rPr>
      <w:rFonts w:ascii="Courier New" w:hAnsi="Courier New" w:cs="Courier New" w:hint="default"/>
    </w:rPr>
  </w:style>
  <w:style w:type="character" w:customStyle="1" w:styleId="WW8Num12z5">
    <w:name w:val="WW8Num12z5"/>
    <w:rsid w:val="004B1DA3"/>
  </w:style>
  <w:style w:type="character" w:customStyle="1" w:styleId="WW8Num12z6">
    <w:name w:val="WW8Num12z6"/>
    <w:rsid w:val="004B1DA3"/>
  </w:style>
  <w:style w:type="character" w:customStyle="1" w:styleId="WW8Num12z7">
    <w:name w:val="WW8Num12z7"/>
    <w:rsid w:val="004B1DA3"/>
  </w:style>
  <w:style w:type="character" w:customStyle="1" w:styleId="WW8Num12z8">
    <w:name w:val="WW8Num12z8"/>
    <w:rsid w:val="004B1DA3"/>
  </w:style>
  <w:style w:type="character" w:customStyle="1" w:styleId="WW8Num13z1">
    <w:name w:val="WW8Num13z1"/>
    <w:rsid w:val="004B1DA3"/>
    <w:rPr>
      <w:rFonts w:ascii="Times New Roman" w:hAnsi="Times New Roman" w:cs="Times New Roman" w:hint="default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rsid w:val="004B1DA3"/>
    <w:rPr>
      <w:rFonts w:ascii="Symbol" w:hAnsi="Symbol" w:cs="Bernard MT Condensed" w:hint="default"/>
      <w:b w:val="0"/>
      <w:bCs w:val="0"/>
      <w:i w:val="0"/>
      <w:iCs w:val="0"/>
      <w:sz w:val="24"/>
    </w:rPr>
  </w:style>
  <w:style w:type="character" w:customStyle="1" w:styleId="WW8Num13z3">
    <w:name w:val="WW8Num13z3"/>
    <w:rsid w:val="004B1DA3"/>
  </w:style>
  <w:style w:type="character" w:customStyle="1" w:styleId="WW8Num13z4">
    <w:name w:val="WW8Num13z4"/>
    <w:rsid w:val="004B1DA3"/>
  </w:style>
  <w:style w:type="character" w:customStyle="1" w:styleId="WW8Num13z5">
    <w:name w:val="WW8Num13z5"/>
    <w:rsid w:val="004B1DA3"/>
  </w:style>
  <w:style w:type="character" w:customStyle="1" w:styleId="WW8Num13z6">
    <w:name w:val="WW8Num13z6"/>
    <w:rsid w:val="004B1DA3"/>
  </w:style>
  <w:style w:type="character" w:customStyle="1" w:styleId="WW8Num13z7">
    <w:name w:val="WW8Num13z7"/>
    <w:rsid w:val="004B1DA3"/>
  </w:style>
  <w:style w:type="character" w:customStyle="1" w:styleId="WW8Num13z8">
    <w:name w:val="WW8Num13z8"/>
    <w:rsid w:val="004B1DA3"/>
  </w:style>
  <w:style w:type="character" w:customStyle="1" w:styleId="WW8Num15z1">
    <w:name w:val="WW8Num15z1"/>
    <w:rsid w:val="004B1DA3"/>
  </w:style>
  <w:style w:type="character" w:customStyle="1" w:styleId="WW8Num15z2">
    <w:name w:val="WW8Num15z2"/>
    <w:rsid w:val="004B1DA3"/>
  </w:style>
  <w:style w:type="character" w:customStyle="1" w:styleId="WW8Num15z3">
    <w:name w:val="WW8Num15z3"/>
    <w:rsid w:val="004B1DA3"/>
  </w:style>
  <w:style w:type="character" w:customStyle="1" w:styleId="WW8Num15z4">
    <w:name w:val="WW8Num15z4"/>
    <w:rsid w:val="004B1DA3"/>
  </w:style>
  <w:style w:type="character" w:customStyle="1" w:styleId="WW8Num15z5">
    <w:name w:val="WW8Num15z5"/>
    <w:rsid w:val="004B1DA3"/>
  </w:style>
  <w:style w:type="character" w:customStyle="1" w:styleId="WW8Num15z6">
    <w:name w:val="WW8Num15z6"/>
    <w:rsid w:val="004B1DA3"/>
  </w:style>
  <w:style w:type="character" w:customStyle="1" w:styleId="WW8Num15z7">
    <w:name w:val="WW8Num15z7"/>
    <w:rsid w:val="004B1DA3"/>
  </w:style>
  <w:style w:type="character" w:customStyle="1" w:styleId="WW8Num15z8">
    <w:name w:val="WW8Num15z8"/>
    <w:rsid w:val="004B1DA3"/>
  </w:style>
  <w:style w:type="character" w:customStyle="1" w:styleId="WW8Num16z1">
    <w:name w:val="WW8Num16z1"/>
    <w:rsid w:val="004B1DA3"/>
  </w:style>
  <w:style w:type="character" w:customStyle="1" w:styleId="WW8Num16z2">
    <w:name w:val="WW8Num16z2"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rsid w:val="004B1DA3"/>
  </w:style>
  <w:style w:type="character" w:customStyle="1" w:styleId="WW8Num17z1">
    <w:name w:val="WW8Num17z1"/>
    <w:rsid w:val="004B1DA3"/>
  </w:style>
  <w:style w:type="character" w:customStyle="1" w:styleId="WW8Num18z1">
    <w:name w:val="WW8Num18z1"/>
    <w:rsid w:val="004B1DA3"/>
  </w:style>
  <w:style w:type="character" w:customStyle="1" w:styleId="WW8Num18z2">
    <w:name w:val="WW8Num18z2"/>
    <w:rsid w:val="004B1DA3"/>
  </w:style>
  <w:style w:type="character" w:customStyle="1" w:styleId="WW8Num18z3">
    <w:name w:val="WW8Num18z3"/>
    <w:rsid w:val="004B1DA3"/>
  </w:style>
  <w:style w:type="character" w:customStyle="1" w:styleId="WW8Num18z4">
    <w:name w:val="WW8Num18z4"/>
    <w:rsid w:val="004B1DA3"/>
  </w:style>
  <w:style w:type="character" w:customStyle="1" w:styleId="WW8Num18z5">
    <w:name w:val="WW8Num18z5"/>
    <w:rsid w:val="004B1DA3"/>
  </w:style>
  <w:style w:type="character" w:customStyle="1" w:styleId="WW8Num18z6">
    <w:name w:val="WW8Num18z6"/>
    <w:rsid w:val="004B1DA3"/>
  </w:style>
  <w:style w:type="character" w:customStyle="1" w:styleId="WW8Num18z7">
    <w:name w:val="WW8Num18z7"/>
    <w:rsid w:val="004B1DA3"/>
  </w:style>
  <w:style w:type="character" w:customStyle="1" w:styleId="WW8Num18z8">
    <w:name w:val="WW8Num18z8"/>
    <w:rsid w:val="004B1DA3"/>
  </w:style>
  <w:style w:type="character" w:customStyle="1" w:styleId="WW8Num19z1">
    <w:name w:val="WW8Num19z1"/>
    <w:rsid w:val="004B1DA3"/>
    <w:rPr>
      <w:rFonts w:ascii="Times New Roman" w:hAnsi="Times New Roman" w:cs="Times New Roman" w:hint="default"/>
    </w:rPr>
  </w:style>
  <w:style w:type="character" w:customStyle="1" w:styleId="WW8Num19z2">
    <w:name w:val="WW8Num19z2"/>
    <w:rsid w:val="004B1DA3"/>
  </w:style>
  <w:style w:type="character" w:customStyle="1" w:styleId="WW8Num19z3">
    <w:name w:val="WW8Num19z3"/>
    <w:rsid w:val="004B1DA3"/>
    <w:rPr>
      <w:rFonts w:hint="default"/>
    </w:rPr>
  </w:style>
  <w:style w:type="character" w:customStyle="1" w:styleId="WW8Num19z4">
    <w:name w:val="WW8Num19z4"/>
    <w:rsid w:val="004B1DA3"/>
  </w:style>
  <w:style w:type="character" w:customStyle="1" w:styleId="WW8Num19z5">
    <w:name w:val="WW8Num19z5"/>
    <w:rsid w:val="004B1DA3"/>
  </w:style>
  <w:style w:type="character" w:customStyle="1" w:styleId="WW8Num19z6">
    <w:name w:val="WW8Num19z6"/>
    <w:rsid w:val="004B1DA3"/>
    <w:rPr>
      <w:rFonts w:ascii="Garamond" w:hAnsi="Garamond" w:cs="Times New Roman" w:hint="default"/>
      <w:b w:val="0"/>
      <w:i w:val="0"/>
      <w:sz w:val="20"/>
      <w:szCs w:val="20"/>
    </w:rPr>
  </w:style>
  <w:style w:type="character" w:customStyle="1" w:styleId="WW8Num19z7">
    <w:name w:val="WW8Num19z7"/>
    <w:rsid w:val="004B1DA3"/>
  </w:style>
  <w:style w:type="character" w:customStyle="1" w:styleId="WW8Num19z8">
    <w:name w:val="WW8Num19z8"/>
    <w:rsid w:val="004B1DA3"/>
  </w:style>
  <w:style w:type="character" w:customStyle="1" w:styleId="WW8Num22z1">
    <w:name w:val="WW8Num22z1"/>
    <w:rsid w:val="004B1DA3"/>
  </w:style>
  <w:style w:type="character" w:customStyle="1" w:styleId="WW8Num22z2">
    <w:name w:val="WW8Num22z2"/>
    <w:rsid w:val="004B1DA3"/>
  </w:style>
  <w:style w:type="character" w:customStyle="1" w:styleId="WW8Num22z3">
    <w:name w:val="WW8Num22z3"/>
    <w:rsid w:val="004B1DA3"/>
  </w:style>
  <w:style w:type="character" w:customStyle="1" w:styleId="WW8Num22z4">
    <w:name w:val="WW8Num22z4"/>
    <w:rsid w:val="004B1DA3"/>
  </w:style>
  <w:style w:type="character" w:customStyle="1" w:styleId="WW8Num22z5">
    <w:name w:val="WW8Num22z5"/>
    <w:rsid w:val="004B1DA3"/>
  </w:style>
  <w:style w:type="character" w:customStyle="1" w:styleId="WW8Num22z6">
    <w:name w:val="WW8Num22z6"/>
    <w:rsid w:val="004B1DA3"/>
  </w:style>
  <w:style w:type="character" w:customStyle="1" w:styleId="WW8Num22z7">
    <w:name w:val="WW8Num22z7"/>
    <w:rsid w:val="004B1DA3"/>
  </w:style>
  <w:style w:type="character" w:customStyle="1" w:styleId="WW8Num22z8">
    <w:name w:val="WW8Num22z8"/>
    <w:rsid w:val="004B1DA3"/>
  </w:style>
  <w:style w:type="character" w:customStyle="1" w:styleId="WW8Num23z1">
    <w:name w:val="WW8Num23z1"/>
    <w:rsid w:val="004B1DA3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3z2">
    <w:name w:val="WW8Num23z2"/>
    <w:rsid w:val="004B1DA3"/>
    <w:rPr>
      <w:rFonts w:ascii="Wingdings" w:hAnsi="Wingdings" w:cs="Wingdings" w:hint="default"/>
    </w:rPr>
  </w:style>
  <w:style w:type="character" w:customStyle="1" w:styleId="WW8Num23z3">
    <w:name w:val="WW8Num23z3"/>
    <w:rsid w:val="004B1DA3"/>
  </w:style>
  <w:style w:type="character" w:customStyle="1" w:styleId="WW8Num23z4">
    <w:name w:val="WW8Num23z4"/>
    <w:rsid w:val="004B1DA3"/>
  </w:style>
  <w:style w:type="character" w:customStyle="1" w:styleId="WW8Num23z5">
    <w:name w:val="WW8Num23z5"/>
    <w:rsid w:val="004B1DA3"/>
  </w:style>
  <w:style w:type="character" w:customStyle="1" w:styleId="WW8Num23z6">
    <w:name w:val="WW8Num23z6"/>
    <w:rsid w:val="004B1DA3"/>
  </w:style>
  <w:style w:type="character" w:customStyle="1" w:styleId="WW8Num23z7">
    <w:name w:val="WW8Num23z7"/>
    <w:rsid w:val="004B1DA3"/>
  </w:style>
  <w:style w:type="character" w:customStyle="1" w:styleId="WW8Num23z8">
    <w:name w:val="WW8Num23z8"/>
    <w:rsid w:val="004B1DA3"/>
  </w:style>
  <w:style w:type="character" w:customStyle="1" w:styleId="WW8Num24z1">
    <w:name w:val="WW8Num24z1"/>
    <w:rsid w:val="004B1DA3"/>
  </w:style>
  <w:style w:type="character" w:customStyle="1" w:styleId="WW8Num24z2">
    <w:name w:val="WW8Num24z2"/>
    <w:rsid w:val="004B1DA3"/>
  </w:style>
  <w:style w:type="character" w:customStyle="1" w:styleId="WW8Num24z3">
    <w:name w:val="WW8Num24z3"/>
    <w:rsid w:val="004B1DA3"/>
  </w:style>
  <w:style w:type="character" w:customStyle="1" w:styleId="WW8Num24z4">
    <w:name w:val="WW8Num24z4"/>
    <w:rsid w:val="004B1DA3"/>
  </w:style>
  <w:style w:type="character" w:customStyle="1" w:styleId="WW8Num24z5">
    <w:name w:val="WW8Num24z5"/>
    <w:rsid w:val="004B1DA3"/>
  </w:style>
  <w:style w:type="character" w:customStyle="1" w:styleId="WW8Num24z6">
    <w:name w:val="WW8Num24z6"/>
    <w:rsid w:val="004B1DA3"/>
  </w:style>
  <w:style w:type="character" w:customStyle="1" w:styleId="WW8Num24z7">
    <w:name w:val="WW8Num24z7"/>
    <w:rsid w:val="004B1DA3"/>
  </w:style>
  <w:style w:type="character" w:customStyle="1" w:styleId="WW8Num24z8">
    <w:name w:val="WW8Num24z8"/>
    <w:rsid w:val="004B1DA3"/>
  </w:style>
  <w:style w:type="character" w:customStyle="1" w:styleId="WW8Num25z1">
    <w:name w:val="WW8Num25z1"/>
    <w:rsid w:val="004B1DA3"/>
    <w:rPr>
      <w:rFonts w:ascii="Courier New" w:hAnsi="Courier New" w:cs="Courier New" w:hint="default"/>
    </w:rPr>
  </w:style>
  <w:style w:type="character" w:customStyle="1" w:styleId="WW8Num25z2">
    <w:name w:val="WW8Num25z2"/>
    <w:rsid w:val="004B1DA3"/>
    <w:rPr>
      <w:rFonts w:ascii="Wingdings" w:hAnsi="Wingdings" w:cs="Wingdings" w:hint="default"/>
    </w:rPr>
  </w:style>
  <w:style w:type="character" w:customStyle="1" w:styleId="WW8Num25z3">
    <w:name w:val="WW8Num25z3"/>
    <w:rsid w:val="004B1DA3"/>
  </w:style>
  <w:style w:type="character" w:customStyle="1" w:styleId="WW8Num25z4">
    <w:name w:val="WW8Num25z4"/>
    <w:rsid w:val="004B1DA3"/>
  </w:style>
  <w:style w:type="character" w:customStyle="1" w:styleId="WW8Num25z5">
    <w:name w:val="WW8Num25z5"/>
    <w:rsid w:val="004B1DA3"/>
  </w:style>
  <w:style w:type="character" w:customStyle="1" w:styleId="WW8Num25z6">
    <w:name w:val="WW8Num25z6"/>
    <w:rsid w:val="004B1DA3"/>
  </w:style>
  <w:style w:type="character" w:customStyle="1" w:styleId="WW8Num25z7">
    <w:name w:val="WW8Num25z7"/>
    <w:rsid w:val="004B1DA3"/>
  </w:style>
  <w:style w:type="character" w:customStyle="1" w:styleId="WW8Num25z8">
    <w:name w:val="WW8Num25z8"/>
    <w:rsid w:val="004B1DA3"/>
  </w:style>
  <w:style w:type="character" w:customStyle="1" w:styleId="WW8Num26z1">
    <w:name w:val="WW8Num26z1"/>
    <w:rsid w:val="004B1DA3"/>
  </w:style>
  <w:style w:type="character" w:customStyle="1" w:styleId="WW8Num26z2">
    <w:name w:val="WW8Num26z2"/>
    <w:rsid w:val="004B1DA3"/>
    <w:rPr>
      <w:rFonts w:ascii="Wingdings" w:hAnsi="Wingdings" w:cs="Wingdings" w:hint="default"/>
    </w:rPr>
  </w:style>
  <w:style w:type="character" w:customStyle="1" w:styleId="WW8Num26z3">
    <w:name w:val="WW8Num26z3"/>
    <w:rsid w:val="004B1DA3"/>
  </w:style>
  <w:style w:type="character" w:customStyle="1" w:styleId="WW8Num26z4">
    <w:name w:val="WW8Num26z4"/>
    <w:rsid w:val="004B1DA3"/>
  </w:style>
  <w:style w:type="character" w:customStyle="1" w:styleId="WW8Num26z5">
    <w:name w:val="WW8Num26z5"/>
    <w:rsid w:val="004B1DA3"/>
  </w:style>
  <w:style w:type="character" w:customStyle="1" w:styleId="WW8Num26z6">
    <w:name w:val="WW8Num26z6"/>
    <w:rsid w:val="004B1DA3"/>
  </w:style>
  <w:style w:type="character" w:customStyle="1" w:styleId="WW8Num26z7">
    <w:name w:val="WW8Num26z7"/>
    <w:rsid w:val="004B1DA3"/>
  </w:style>
  <w:style w:type="character" w:customStyle="1" w:styleId="WW8Num26z8">
    <w:name w:val="WW8Num26z8"/>
    <w:rsid w:val="004B1DA3"/>
  </w:style>
  <w:style w:type="character" w:customStyle="1" w:styleId="WW8Num27z1">
    <w:name w:val="WW8Num27z1"/>
    <w:rsid w:val="004B1DA3"/>
    <w:rPr>
      <w:rFonts w:ascii="Times New Roman" w:hAnsi="Times New Roman" w:cs="Times New Roman" w:hint="default"/>
    </w:rPr>
  </w:style>
  <w:style w:type="character" w:customStyle="1" w:styleId="WW8Num29z1">
    <w:name w:val="WW8Num29z1"/>
    <w:rsid w:val="004B1DA3"/>
    <w:rPr>
      <w:rFonts w:ascii="Times New Roman" w:hAnsi="Times New Roman" w:cs="Times New Roman" w:hint="default"/>
      <w:b/>
      <w:bCs w:val="0"/>
      <w:sz w:val="24"/>
      <w:szCs w:val="24"/>
    </w:rPr>
  </w:style>
  <w:style w:type="character" w:customStyle="1" w:styleId="WW8Num30z1">
    <w:name w:val="WW8Num30z1"/>
    <w:rsid w:val="004B1DA3"/>
    <w:rPr>
      <w:rFonts w:ascii="Times New Roman" w:hAnsi="Times New Roman" w:cs="Times New Roman" w:hint="default"/>
      <w:b/>
      <w:color w:val="auto"/>
      <w:shd w:val="clear" w:color="auto" w:fill="FFFF00"/>
    </w:rPr>
  </w:style>
  <w:style w:type="character" w:customStyle="1" w:styleId="WW8Num31z1">
    <w:name w:val="WW8Num31z1"/>
    <w:rsid w:val="004B1DA3"/>
    <w:rPr>
      <w:rFonts w:eastAsia="Calibri" w:hint="default"/>
    </w:rPr>
  </w:style>
  <w:style w:type="character" w:customStyle="1" w:styleId="WW8Num31z2">
    <w:name w:val="WW8Num31z2"/>
    <w:rsid w:val="004B1DA3"/>
    <w:rPr>
      <w:b/>
    </w:rPr>
  </w:style>
  <w:style w:type="character" w:customStyle="1" w:styleId="WW8Num31z3">
    <w:name w:val="WW8Num31z3"/>
    <w:rsid w:val="004B1DA3"/>
  </w:style>
  <w:style w:type="character" w:customStyle="1" w:styleId="WW8Num31z4">
    <w:name w:val="WW8Num31z4"/>
    <w:rsid w:val="004B1DA3"/>
  </w:style>
  <w:style w:type="character" w:customStyle="1" w:styleId="WW8Num31z5">
    <w:name w:val="WW8Num31z5"/>
    <w:rsid w:val="004B1DA3"/>
  </w:style>
  <w:style w:type="character" w:customStyle="1" w:styleId="WW8Num31z6">
    <w:name w:val="WW8Num31z6"/>
    <w:rsid w:val="004B1DA3"/>
  </w:style>
  <w:style w:type="character" w:customStyle="1" w:styleId="WW8Num31z7">
    <w:name w:val="WW8Num31z7"/>
    <w:rsid w:val="004B1DA3"/>
  </w:style>
  <w:style w:type="character" w:customStyle="1" w:styleId="WW8Num31z8">
    <w:name w:val="WW8Num31z8"/>
    <w:rsid w:val="004B1DA3"/>
  </w:style>
  <w:style w:type="character" w:customStyle="1" w:styleId="WW8Num33z2">
    <w:name w:val="WW8Num33z2"/>
    <w:rsid w:val="004B1DA3"/>
    <w:rPr>
      <w:rFonts w:ascii="Symbol" w:hAnsi="Symbol" w:cs="Symbol" w:hint="default"/>
      <w:b w:val="0"/>
    </w:rPr>
  </w:style>
  <w:style w:type="character" w:customStyle="1" w:styleId="WW8Num34z2">
    <w:name w:val="WW8Num34z2"/>
    <w:rsid w:val="004B1DA3"/>
  </w:style>
  <w:style w:type="character" w:customStyle="1" w:styleId="WW8Num35z1">
    <w:name w:val="WW8Num35z1"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rsid w:val="004B1DA3"/>
  </w:style>
  <w:style w:type="character" w:customStyle="1" w:styleId="WW8Num35z3">
    <w:name w:val="WW8Num35z3"/>
    <w:rsid w:val="004B1DA3"/>
  </w:style>
  <w:style w:type="character" w:customStyle="1" w:styleId="WW8Num35z4">
    <w:name w:val="WW8Num35z4"/>
    <w:rsid w:val="004B1DA3"/>
  </w:style>
  <w:style w:type="character" w:customStyle="1" w:styleId="WW8Num35z5">
    <w:name w:val="WW8Num35z5"/>
    <w:rsid w:val="004B1DA3"/>
  </w:style>
  <w:style w:type="character" w:customStyle="1" w:styleId="WW8Num35z6">
    <w:name w:val="WW8Num35z6"/>
    <w:rsid w:val="004B1DA3"/>
  </w:style>
  <w:style w:type="character" w:customStyle="1" w:styleId="WW8Num35z7">
    <w:name w:val="WW8Num35z7"/>
    <w:rsid w:val="004B1DA3"/>
  </w:style>
  <w:style w:type="character" w:customStyle="1" w:styleId="WW8Num35z8">
    <w:name w:val="WW8Num35z8"/>
    <w:rsid w:val="004B1DA3"/>
  </w:style>
  <w:style w:type="character" w:customStyle="1" w:styleId="WW8Num36z1">
    <w:name w:val="WW8Num36z1"/>
    <w:rsid w:val="004B1DA3"/>
  </w:style>
  <w:style w:type="character" w:customStyle="1" w:styleId="WW8Num36z2">
    <w:name w:val="WW8Num36z2"/>
    <w:rsid w:val="004B1DA3"/>
  </w:style>
  <w:style w:type="character" w:customStyle="1" w:styleId="WW8Num36z3">
    <w:name w:val="WW8Num36z3"/>
    <w:rsid w:val="004B1DA3"/>
  </w:style>
  <w:style w:type="character" w:customStyle="1" w:styleId="WW8Num36z4">
    <w:name w:val="WW8Num36z4"/>
    <w:rsid w:val="004B1DA3"/>
  </w:style>
  <w:style w:type="character" w:customStyle="1" w:styleId="WW8Num36z5">
    <w:name w:val="WW8Num36z5"/>
    <w:rsid w:val="004B1DA3"/>
  </w:style>
  <w:style w:type="character" w:customStyle="1" w:styleId="WW8Num36z6">
    <w:name w:val="WW8Num36z6"/>
    <w:rsid w:val="004B1DA3"/>
  </w:style>
  <w:style w:type="character" w:customStyle="1" w:styleId="WW8Num36z7">
    <w:name w:val="WW8Num36z7"/>
    <w:rsid w:val="004B1DA3"/>
  </w:style>
  <w:style w:type="character" w:customStyle="1" w:styleId="WW8Num36z8">
    <w:name w:val="WW8Num36z8"/>
    <w:rsid w:val="004B1DA3"/>
  </w:style>
  <w:style w:type="character" w:customStyle="1" w:styleId="WW8Num37z3">
    <w:name w:val="WW8Num37z3"/>
    <w:rsid w:val="004B1DA3"/>
  </w:style>
  <w:style w:type="character" w:customStyle="1" w:styleId="WW8Num45z1">
    <w:name w:val="WW8Num45z1"/>
    <w:rsid w:val="004B1DA3"/>
  </w:style>
  <w:style w:type="character" w:customStyle="1" w:styleId="WW8Num45z3">
    <w:name w:val="WW8Num45z3"/>
    <w:rsid w:val="004B1DA3"/>
  </w:style>
  <w:style w:type="character" w:customStyle="1" w:styleId="WW8Num46z2">
    <w:name w:val="WW8Num46z2"/>
    <w:rsid w:val="004B1DA3"/>
  </w:style>
  <w:style w:type="character" w:customStyle="1" w:styleId="WW8Num46z3">
    <w:name w:val="WW8Num46z3"/>
    <w:rsid w:val="004B1DA3"/>
  </w:style>
  <w:style w:type="character" w:customStyle="1" w:styleId="WW8Num47z2">
    <w:name w:val="WW8Num47z2"/>
    <w:rsid w:val="004B1DA3"/>
  </w:style>
  <w:style w:type="character" w:customStyle="1" w:styleId="WW8Num47z3">
    <w:name w:val="WW8Num47z3"/>
    <w:rsid w:val="004B1DA3"/>
  </w:style>
  <w:style w:type="character" w:customStyle="1" w:styleId="WW8Num47z4">
    <w:name w:val="WW8Num47z4"/>
    <w:rsid w:val="004B1DA3"/>
  </w:style>
  <w:style w:type="character" w:customStyle="1" w:styleId="WW8Num47z5">
    <w:name w:val="WW8Num47z5"/>
    <w:rsid w:val="004B1DA3"/>
  </w:style>
  <w:style w:type="character" w:customStyle="1" w:styleId="WW8Num47z6">
    <w:name w:val="WW8Num47z6"/>
    <w:rsid w:val="004B1DA3"/>
  </w:style>
  <w:style w:type="character" w:customStyle="1" w:styleId="WW8Num47z7">
    <w:name w:val="WW8Num47z7"/>
    <w:rsid w:val="004B1DA3"/>
  </w:style>
  <w:style w:type="character" w:customStyle="1" w:styleId="WW8Num47z8">
    <w:name w:val="WW8Num47z8"/>
    <w:rsid w:val="004B1DA3"/>
  </w:style>
  <w:style w:type="character" w:customStyle="1" w:styleId="WW8Num51z2">
    <w:name w:val="WW8Num51z2"/>
    <w:rsid w:val="004B1DA3"/>
  </w:style>
  <w:style w:type="character" w:customStyle="1" w:styleId="WW8Num52z2">
    <w:name w:val="WW8Num52z2"/>
    <w:rsid w:val="004B1DA3"/>
  </w:style>
  <w:style w:type="character" w:customStyle="1" w:styleId="WW8Num52z4">
    <w:name w:val="WW8Num52z4"/>
    <w:rsid w:val="004B1DA3"/>
  </w:style>
  <w:style w:type="character" w:customStyle="1" w:styleId="WW8Num52z5">
    <w:name w:val="WW8Num52z5"/>
    <w:rsid w:val="004B1DA3"/>
  </w:style>
  <w:style w:type="character" w:customStyle="1" w:styleId="WW8Num52z6">
    <w:name w:val="WW8Num52z6"/>
    <w:rsid w:val="004B1DA3"/>
  </w:style>
  <w:style w:type="character" w:customStyle="1" w:styleId="WW8Num52z7">
    <w:name w:val="WW8Num52z7"/>
    <w:rsid w:val="004B1DA3"/>
  </w:style>
  <w:style w:type="character" w:customStyle="1" w:styleId="WW8Num52z8">
    <w:name w:val="WW8Num52z8"/>
    <w:rsid w:val="004B1DA3"/>
  </w:style>
  <w:style w:type="character" w:customStyle="1" w:styleId="WW8Num53z2">
    <w:name w:val="WW8Num53z2"/>
    <w:rsid w:val="004B1DA3"/>
  </w:style>
  <w:style w:type="character" w:customStyle="1" w:styleId="WW8Num53z4">
    <w:name w:val="WW8Num53z4"/>
    <w:rsid w:val="004B1DA3"/>
  </w:style>
  <w:style w:type="character" w:customStyle="1" w:styleId="WW8Num53z5">
    <w:name w:val="WW8Num53z5"/>
    <w:rsid w:val="004B1DA3"/>
  </w:style>
  <w:style w:type="character" w:customStyle="1" w:styleId="WW8Num53z6">
    <w:name w:val="WW8Num53z6"/>
    <w:rsid w:val="004B1DA3"/>
  </w:style>
  <w:style w:type="character" w:customStyle="1" w:styleId="WW8Num53z7">
    <w:name w:val="WW8Num53z7"/>
    <w:rsid w:val="004B1DA3"/>
  </w:style>
  <w:style w:type="character" w:customStyle="1" w:styleId="WW8Num53z8">
    <w:name w:val="WW8Num53z8"/>
    <w:rsid w:val="004B1DA3"/>
  </w:style>
  <w:style w:type="character" w:customStyle="1" w:styleId="WW8Num56z2">
    <w:name w:val="WW8Num56z2"/>
    <w:rsid w:val="004B1DA3"/>
  </w:style>
  <w:style w:type="character" w:customStyle="1" w:styleId="WW8Num56z4">
    <w:name w:val="WW8Num56z4"/>
    <w:rsid w:val="004B1DA3"/>
  </w:style>
  <w:style w:type="character" w:customStyle="1" w:styleId="WW8Num56z5">
    <w:name w:val="WW8Num56z5"/>
    <w:rsid w:val="004B1DA3"/>
  </w:style>
  <w:style w:type="character" w:customStyle="1" w:styleId="WW8Num56z6">
    <w:name w:val="WW8Num56z6"/>
    <w:rsid w:val="004B1DA3"/>
  </w:style>
  <w:style w:type="character" w:customStyle="1" w:styleId="WW8Num56z7">
    <w:name w:val="WW8Num56z7"/>
    <w:rsid w:val="004B1DA3"/>
  </w:style>
  <w:style w:type="character" w:customStyle="1" w:styleId="WW8Num56z8">
    <w:name w:val="WW8Num56z8"/>
    <w:rsid w:val="004B1DA3"/>
  </w:style>
  <w:style w:type="character" w:customStyle="1" w:styleId="WW8Num57z2">
    <w:name w:val="WW8Num57z2"/>
    <w:rsid w:val="004B1DA3"/>
  </w:style>
  <w:style w:type="character" w:customStyle="1" w:styleId="WW8Num57z4">
    <w:name w:val="WW8Num57z4"/>
    <w:rsid w:val="004B1DA3"/>
  </w:style>
  <w:style w:type="character" w:customStyle="1" w:styleId="WW8Num57z5">
    <w:name w:val="WW8Num57z5"/>
    <w:rsid w:val="004B1DA3"/>
  </w:style>
  <w:style w:type="character" w:customStyle="1" w:styleId="WW8Num57z6">
    <w:name w:val="WW8Num57z6"/>
    <w:rsid w:val="004B1DA3"/>
  </w:style>
  <w:style w:type="character" w:customStyle="1" w:styleId="WW8Num57z7">
    <w:name w:val="WW8Num57z7"/>
    <w:rsid w:val="004B1DA3"/>
  </w:style>
  <w:style w:type="character" w:customStyle="1" w:styleId="WW8Num57z8">
    <w:name w:val="WW8Num57z8"/>
    <w:rsid w:val="004B1DA3"/>
  </w:style>
  <w:style w:type="character" w:customStyle="1" w:styleId="WW8Num58z2">
    <w:name w:val="WW8Num58z2"/>
    <w:rsid w:val="004B1DA3"/>
  </w:style>
  <w:style w:type="character" w:customStyle="1" w:styleId="WW8Num60z0">
    <w:name w:val="WW8Num60z0"/>
    <w:rsid w:val="004B1DA3"/>
    <w:rPr>
      <w:rFonts w:ascii="Symbol" w:hAnsi="Symbol" w:cs="Symbol" w:hint="default"/>
      <w:b/>
      <w:sz w:val="22"/>
      <w:szCs w:val="22"/>
    </w:rPr>
  </w:style>
  <w:style w:type="character" w:customStyle="1" w:styleId="WW8Num60z1">
    <w:name w:val="WW8Num60z1"/>
    <w:rsid w:val="004B1DA3"/>
  </w:style>
  <w:style w:type="character" w:customStyle="1" w:styleId="WW8Num60z2">
    <w:name w:val="WW8Num60z2"/>
    <w:rsid w:val="004B1DA3"/>
  </w:style>
  <w:style w:type="character" w:customStyle="1" w:styleId="WW8Num60z3">
    <w:name w:val="WW8Num60z3"/>
    <w:rsid w:val="004B1DA3"/>
  </w:style>
  <w:style w:type="character" w:customStyle="1" w:styleId="WW8Num60z4">
    <w:name w:val="WW8Num60z4"/>
    <w:rsid w:val="004B1DA3"/>
  </w:style>
  <w:style w:type="character" w:customStyle="1" w:styleId="WW8Num60z5">
    <w:name w:val="WW8Num60z5"/>
    <w:rsid w:val="004B1DA3"/>
  </w:style>
  <w:style w:type="character" w:customStyle="1" w:styleId="WW8Num60z6">
    <w:name w:val="WW8Num60z6"/>
    <w:rsid w:val="004B1DA3"/>
  </w:style>
  <w:style w:type="character" w:customStyle="1" w:styleId="WW8Num60z7">
    <w:name w:val="WW8Num60z7"/>
    <w:rsid w:val="004B1DA3"/>
  </w:style>
  <w:style w:type="character" w:customStyle="1" w:styleId="WW8Num60z8">
    <w:name w:val="WW8Num60z8"/>
    <w:rsid w:val="004B1DA3"/>
  </w:style>
  <w:style w:type="character" w:customStyle="1" w:styleId="WW8Num61z0">
    <w:name w:val="WW8Num61z0"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rsid w:val="004B1DA3"/>
  </w:style>
  <w:style w:type="character" w:customStyle="1" w:styleId="WW8Num61z2">
    <w:name w:val="WW8Num61z2"/>
    <w:rsid w:val="004B1DA3"/>
  </w:style>
  <w:style w:type="character" w:customStyle="1" w:styleId="WW8Num61z3">
    <w:name w:val="WW8Num61z3"/>
    <w:rsid w:val="004B1DA3"/>
  </w:style>
  <w:style w:type="character" w:customStyle="1" w:styleId="WW8Num61z4">
    <w:name w:val="WW8Num61z4"/>
    <w:rsid w:val="004B1DA3"/>
  </w:style>
  <w:style w:type="character" w:customStyle="1" w:styleId="WW8Num61z5">
    <w:name w:val="WW8Num61z5"/>
    <w:rsid w:val="004B1DA3"/>
  </w:style>
  <w:style w:type="character" w:customStyle="1" w:styleId="WW8Num61z6">
    <w:name w:val="WW8Num61z6"/>
    <w:rsid w:val="004B1DA3"/>
  </w:style>
  <w:style w:type="character" w:customStyle="1" w:styleId="WW8Num61z7">
    <w:name w:val="WW8Num61z7"/>
    <w:rsid w:val="004B1DA3"/>
  </w:style>
  <w:style w:type="character" w:customStyle="1" w:styleId="WW8Num61z8">
    <w:name w:val="WW8Num61z8"/>
    <w:rsid w:val="004B1DA3"/>
  </w:style>
  <w:style w:type="character" w:customStyle="1" w:styleId="WW8Num62z0">
    <w:name w:val="WW8Num62z0"/>
    <w:rsid w:val="004B1DA3"/>
  </w:style>
  <w:style w:type="character" w:customStyle="1" w:styleId="WW8Num62z1">
    <w:name w:val="WW8Num62z1"/>
    <w:rsid w:val="004B1DA3"/>
  </w:style>
  <w:style w:type="character" w:customStyle="1" w:styleId="WW8Num62z2">
    <w:name w:val="WW8Num62z2"/>
    <w:rsid w:val="004B1DA3"/>
  </w:style>
  <w:style w:type="character" w:customStyle="1" w:styleId="WW8Num62z3">
    <w:name w:val="WW8Num62z3"/>
    <w:rsid w:val="004B1DA3"/>
  </w:style>
  <w:style w:type="character" w:customStyle="1" w:styleId="WW8Num62z4">
    <w:name w:val="WW8Num62z4"/>
    <w:rsid w:val="004B1DA3"/>
  </w:style>
  <w:style w:type="character" w:customStyle="1" w:styleId="WW8Num62z5">
    <w:name w:val="WW8Num62z5"/>
    <w:rsid w:val="004B1DA3"/>
  </w:style>
  <w:style w:type="character" w:customStyle="1" w:styleId="WW8Num62z6">
    <w:name w:val="WW8Num62z6"/>
    <w:rsid w:val="004B1DA3"/>
  </w:style>
  <w:style w:type="character" w:customStyle="1" w:styleId="WW8Num62z7">
    <w:name w:val="WW8Num62z7"/>
    <w:rsid w:val="004B1DA3"/>
  </w:style>
  <w:style w:type="character" w:customStyle="1" w:styleId="WW8Num62z8">
    <w:name w:val="WW8Num62z8"/>
    <w:rsid w:val="004B1DA3"/>
  </w:style>
  <w:style w:type="character" w:customStyle="1" w:styleId="WW8Num63z0">
    <w:name w:val="WW8Num63z0"/>
    <w:rsid w:val="004B1DA3"/>
  </w:style>
  <w:style w:type="character" w:customStyle="1" w:styleId="WW8Num63z1">
    <w:name w:val="WW8Num63z1"/>
    <w:rsid w:val="004B1DA3"/>
  </w:style>
  <w:style w:type="character" w:customStyle="1" w:styleId="WW8Num63z2">
    <w:name w:val="WW8Num63z2"/>
    <w:rsid w:val="004B1DA3"/>
  </w:style>
  <w:style w:type="character" w:customStyle="1" w:styleId="WW8Num63z3">
    <w:name w:val="WW8Num63z3"/>
    <w:rsid w:val="004B1DA3"/>
  </w:style>
  <w:style w:type="character" w:customStyle="1" w:styleId="WW8Num63z4">
    <w:name w:val="WW8Num63z4"/>
    <w:rsid w:val="004B1DA3"/>
  </w:style>
  <w:style w:type="character" w:customStyle="1" w:styleId="WW8Num63z5">
    <w:name w:val="WW8Num63z5"/>
    <w:rsid w:val="004B1DA3"/>
  </w:style>
  <w:style w:type="character" w:customStyle="1" w:styleId="WW8Num63z6">
    <w:name w:val="WW8Num63z6"/>
    <w:rsid w:val="004B1DA3"/>
  </w:style>
  <w:style w:type="character" w:customStyle="1" w:styleId="WW8Num63z7">
    <w:name w:val="WW8Num63z7"/>
    <w:rsid w:val="004B1DA3"/>
  </w:style>
  <w:style w:type="character" w:customStyle="1" w:styleId="WW8Num63z8">
    <w:name w:val="WW8Num63z8"/>
    <w:rsid w:val="004B1DA3"/>
  </w:style>
  <w:style w:type="character" w:customStyle="1" w:styleId="WW8Num64z0">
    <w:name w:val="WW8Num64z0"/>
    <w:rsid w:val="004B1DA3"/>
    <w:rPr>
      <w:rFonts w:hint="default"/>
      <w:sz w:val="22"/>
      <w:szCs w:val="22"/>
    </w:rPr>
  </w:style>
  <w:style w:type="character" w:customStyle="1" w:styleId="WW8Num64z1">
    <w:name w:val="WW8Num64z1"/>
    <w:rsid w:val="004B1DA3"/>
  </w:style>
  <w:style w:type="character" w:customStyle="1" w:styleId="WW8Num64z2">
    <w:name w:val="WW8Num64z2"/>
    <w:rsid w:val="004B1DA3"/>
  </w:style>
  <w:style w:type="character" w:customStyle="1" w:styleId="WW8Num64z3">
    <w:name w:val="WW8Num64z3"/>
    <w:rsid w:val="004B1DA3"/>
  </w:style>
  <w:style w:type="character" w:customStyle="1" w:styleId="WW8Num64z4">
    <w:name w:val="WW8Num64z4"/>
    <w:rsid w:val="004B1DA3"/>
  </w:style>
  <w:style w:type="character" w:customStyle="1" w:styleId="WW8Num64z5">
    <w:name w:val="WW8Num64z5"/>
    <w:rsid w:val="004B1DA3"/>
  </w:style>
  <w:style w:type="character" w:customStyle="1" w:styleId="WW8Num64z6">
    <w:name w:val="WW8Num64z6"/>
    <w:rsid w:val="004B1DA3"/>
  </w:style>
  <w:style w:type="character" w:customStyle="1" w:styleId="WW8Num64z7">
    <w:name w:val="WW8Num64z7"/>
    <w:rsid w:val="004B1DA3"/>
  </w:style>
  <w:style w:type="character" w:customStyle="1" w:styleId="WW8Num64z8">
    <w:name w:val="WW8Num64z8"/>
    <w:rsid w:val="004B1DA3"/>
  </w:style>
  <w:style w:type="character" w:customStyle="1" w:styleId="WW8Num65z0">
    <w:name w:val="WW8Num65z0"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rsid w:val="004B1DA3"/>
  </w:style>
  <w:style w:type="character" w:customStyle="1" w:styleId="WW8Num65z4">
    <w:name w:val="WW8Num65z4"/>
    <w:rsid w:val="004B1DA3"/>
  </w:style>
  <w:style w:type="character" w:customStyle="1" w:styleId="WW8Num65z5">
    <w:name w:val="WW8Num65z5"/>
    <w:rsid w:val="004B1DA3"/>
  </w:style>
  <w:style w:type="character" w:customStyle="1" w:styleId="WW8Num65z6">
    <w:name w:val="WW8Num65z6"/>
    <w:rsid w:val="004B1DA3"/>
  </w:style>
  <w:style w:type="character" w:customStyle="1" w:styleId="WW8Num65z7">
    <w:name w:val="WW8Num65z7"/>
    <w:rsid w:val="004B1DA3"/>
  </w:style>
  <w:style w:type="character" w:customStyle="1" w:styleId="WW8Num65z8">
    <w:name w:val="WW8Num65z8"/>
    <w:rsid w:val="004B1DA3"/>
  </w:style>
  <w:style w:type="character" w:customStyle="1" w:styleId="WW8Num66z0">
    <w:name w:val="WW8Num66z0"/>
    <w:rsid w:val="004B1DA3"/>
    <w:rPr>
      <w:rFonts w:hint="default"/>
    </w:rPr>
  </w:style>
  <w:style w:type="character" w:customStyle="1" w:styleId="WW8Num66z1">
    <w:name w:val="WW8Num66z1"/>
    <w:rsid w:val="004B1DA3"/>
  </w:style>
  <w:style w:type="character" w:customStyle="1" w:styleId="WW8Num66z2">
    <w:name w:val="WW8Num66z2"/>
    <w:rsid w:val="004B1DA3"/>
  </w:style>
  <w:style w:type="character" w:customStyle="1" w:styleId="WW8Num66z3">
    <w:name w:val="WW8Num66z3"/>
    <w:rsid w:val="004B1DA3"/>
  </w:style>
  <w:style w:type="character" w:customStyle="1" w:styleId="WW8Num66z4">
    <w:name w:val="WW8Num66z4"/>
    <w:rsid w:val="004B1DA3"/>
  </w:style>
  <w:style w:type="character" w:customStyle="1" w:styleId="WW8Num66z5">
    <w:name w:val="WW8Num66z5"/>
    <w:rsid w:val="004B1DA3"/>
  </w:style>
  <w:style w:type="character" w:customStyle="1" w:styleId="WW8Num66z6">
    <w:name w:val="WW8Num66z6"/>
    <w:rsid w:val="004B1DA3"/>
  </w:style>
  <w:style w:type="character" w:customStyle="1" w:styleId="WW8Num66z7">
    <w:name w:val="WW8Num66z7"/>
    <w:rsid w:val="004B1DA3"/>
  </w:style>
  <w:style w:type="character" w:customStyle="1" w:styleId="WW8Num66z8">
    <w:name w:val="WW8Num66z8"/>
    <w:rsid w:val="004B1DA3"/>
  </w:style>
  <w:style w:type="character" w:customStyle="1" w:styleId="WW8Num67z0">
    <w:name w:val="WW8Num67z0"/>
    <w:rsid w:val="004B1DA3"/>
    <w:rPr>
      <w:rFonts w:ascii="Times New Roman" w:hAnsi="Times New Roman" w:cs="Times New Roman" w:hint="default"/>
      <w:color w:val="000000"/>
    </w:rPr>
  </w:style>
  <w:style w:type="character" w:customStyle="1" w:styleId="WW8Num67z1">
    <w:name w:val="WW8Num67z1"/>
    <w:rsid w:val="004B1DA3"/>
  </w:style>
  <w:style w:type="character" w:customStyle="1" w:styleId="WW8Num67z2">
    <w:name w:val="WW8Num67z2"/>
    <w:rsid w:val="004B1DA3"/>
  </w:style>
  <w:style w:type="character" w:customStyle="1" w:styleId="WW8Num67z3">
    <w:name w:val="WW8Num67z3"/>
    <w:rsid w:val="004B1DA3"/>
  </w:style>
  <w:style w:type="character" w:customStyle="1" w:styleId="WW8Num67z4">
    <w:name w:val="WW8Num67z4"/>
    <w:rsid w:val="004B1DA3"/>
  </w:style>
  <w:style w:type="character" w:customStyle="1" w:styleId="WW8Num67z5">
    <w:name w:val="WW8Num67z5"/>
    <w:rsid w:val="004B1DA3"/>
  </w:style>
  <w:style w:type="character" w:customStyle="1" w:styleId="WW8Num67z6">
    <w:name w:val="WW8Num67z6"/>
    <w:rsid w:val="004B1DA3"/>
  </w:style>
  <w:style w:type="character" w:customStyle="1" w:styleId="WW8Num67z7">
    <w:name w:val="WW8Num67z7"/>
    <w:rsid w:val="004B1DA3"/>
  </w:style>
  <w:style w:type="character" w:customStyle="1" w:styleId="WW8Num67z8">
    <w:name w:val="WW8Num67z8"/>
    <w:rsid w:val="004B1DA3"/>
  </w:style>
  <w:style w:type="character" w:customStyle="1" w:styleId="WW8Num68z0">
    <w:name w:val="WW8Num68z0"/>
    <w:rsid w:val="004B1DA3"/>
    <w:rPr>
      <w:rFonts w:ascii="Symbol" w:hAnsi="Symbol" w:cs="Bernard MT Condensed" w:hint="default"/>
      <w:b w:val="0"/>
      <w:bCs w:val="0"/>
      <w:i w:val="0"/>
      <w:iCs w:val="0"/>
      <w:sz w:val="24"/>
    </w:rPr>
  </w:style>
  <w:style w:type="character" w:customStyle="1" w:styleId="WW8Num68z1">
    <w:name w:val="WW8Num68z1"/>
    <w:rsid w:val="004B1DA3"/>
  </w:style>
  <w:style w:type="character" w:customStyle="1" w:styleId="WW8Num68z2">
    <w:name w:val="WW8Num68z2"/>
    <w:rsid w:val="004B1DA3"/>
  </w:style>
  <w:style w:type="character" w:customStyle="1" w:styleId="WW8Num68z3">
    <w:name w:val="WW8Num68z3"/>
    <w:rsid w:val="004B1DA3"/>
  </w:style>
  <w:style w:type="character" w:customStyle="1" w:styleId="WW8Num68z4">
    <w:name w:val="WW8Num68z4"/>
    <w:rsid w:val="004B1DA3"/>
  </w:style>
  <w:style w:type="character" w:customStyle="1" w:styleId="WW8Num68z5">
    <w:name w:val="WW8Num68z5"/>
    <w:rsid w:val="004B1DA3"/>
  </w:style>
  <w:style w:type="character" w:customStyle="1" w:styleId="WW8Num68z6">
    <w:name w:val="WW8Num68z6"/>
    <w:rsid w:val="004B1DA3"/>
  </w:style>
  <w:style w:type="character" w:customStyle="1" w:styleId="WW8Num68z7">
    <w:name w:val="WW8Num68z7"/>
    <w:rsid w:val="004B1DA3"/>
  </w:style>
  <w:style w:type="character" w:customStyle="1" w:styleId="WW8Num68z8">
    <w:name w:val="WW8Num68z8"/>
    <w:rsid w:val="004B1DA3"/>
  </w:style>
  <w:style w:type="character" w:customStyle="1" w:styleId="WW8Num69z0">
    <w:name w:val="WW8Num69z0"/>
    <w:rsid w:val="004B1DA3"/>
    <w:rPr>
      <w:rFonts w:ascii="Times New Roman" w:hAnsi="Times New Roman" w:cs="Times New Roman" w:hint="default"/>
    </w:rPr>
  </w:style>
  <w:style w:type="character" w:customStyle="1" w:styleId="WW8Num69z1">
    <w:name w:val="WW8Num69z1"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rsid w:val="004B1DA3"/>
  </w:style>
  <w:style w:type="character" w:customStyle="1" w:styleId="WW8Num69z3">
    <w:name w:val="WW8Num69z3"/>
    <w:rsid w:val="004B1DA3"/>
  </w:style>
  <w:style w:type="character" w:customStyle="1" w:styleId="WW8Num69z4">
    <w:name w:val="WW8Num69z4"/>
    <w:rsid w:val="004B1DA3"/>
  </w:style>
  <w:style w:type="character" w:customStyle="1" w:styleId="WW8Num69z5">
    <w:name w:val="WW8Num69z5"/>
    <w:rsid w:val="004B1DA3"/>
  </w:style>
  <w:style w:type="character" w:customStyle="1" w:styleId="WW8Num69z6">
    <w:name w:val="WW8Num69z6"/>
    <w:rsid w:val="004B1DA3"/>
  </w:style>
  <w:style w:type="character" w:customStyle="1" w:styleId="WW8Num69z7">
    <w:name w:val="WW8Num69z7"/>
    <w:rsid w:val="004B1DA3"/>
  </w:style>
  <w:style w:type="character" w:customStyle="1" w:styleId="WW8Num69z8">
    <w:name w:val="WW8Num69z8"/>
    <w:rsid w:val="004B1DA3"/>
  </w:style>
  <w:style w:type="character" w:customStyle="1" w:styleId="WW8Num70z0">
    <w:name w:val="WW8Num70z0"/>
    <w:rsid w:val="004B1DA3"/>
  </w:style>
  <w:style w:type="character" w:customStyle="1" w:styleId="WW8Num71z0">
    <w:name w:val="WW8Num71z0"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rsid w:val="004B1DA3"/>
  </w:style>
  <w:style w:type="character" w:customStyle="1" w:styleId="WW8Num72z1">
    <w:name w:val="WW8Num72z1"/>
    <w:rsid w:val="004B1DA3"/>
    <w:rPr>
      <w:rFonts w:ascii="Courier New" w:hAnsi="Courier New" w:cs="Courier New" w:hint="default"/>
    </w:rPr>
  </w:style>
  <w:style w:type="character" w:customStyle="1" w:styleId="WW8Num72z2">
    <w:name w:val="WW8Num72z2"/>
    <w:rsid w:val="004B1DA3"/>
    <w:rPr>
      <w:b/>
    </w:rPr>
  </w:style>
  <w:style w:type="character" w:customStyle="1" w:styleId="WW8Num72z3">
    <w:name w:val="WW8Num72z3"/>
    <w:rsid w:val="004B1DA3"/>
  </w:style>
  <w:style w:type="character" w:customStyle="1" w:styleId="WW8Num72z4">
    <w:name w:val="WW8Num72z4"/>
    <w:rsid w:val="004B1DA3"/>
  </w:style>
  <w:style w:type="character" w:customStyle="1" w:styleId="WW8Num72z5">
    <w:name w:val="WW8Num72z5"/>
    <w:rsid w:val="004B1DA3"/>
  </w:style>
  <w:style w:type="character" w:customStyle="1" w:styleId="WW8Num72z6">
    <w:name w:val="WW8Num72z6"/>
    <w:rsid w:val="004B1DA3"/>
  </w:style>
  <w:style w:type="character" w:customStyle="1" w:styleId="WW8Num72z7">
    <w:name w:val="WW8Num72z7"/>
    <w:rsid w:val="004B1DA3"/>
  </w:style>
  <w:style w:type="character" w:customStyle="1" w:styleId="WW8Num72z8">
    <w:name w:val="WW8Num72z8"/>
    <w:rsid w:val="004B1DA3"/>
  </w:style>
  <w:style w:type="character" w:customStyle="1" w:styleId="WW8Num73z0">
    <w:name w:val="WW8Num73z0"/>
    <w:rsid w:val="004B1DA3"/>
    <w:rPr>
      <w:rFonts w:ascii="Calibri" w:hAnsi="Calibri" w:cs="Calibri" w:hint="default"/>
      <w:b/>
      <w:color w:val="auto"/>
      <w:sz w:val="22"/>
      <w:szCs w:val="22"/>
    </w:rPr>
  </w:style>
  <w:style w:type="character" w:customStyle="1" w:styleId="WW8Num74z0">
    <w:name w:val="WW8Num74z0"/>
    <w:rsid w:val="004B1DA3"/>
    <w:rPr>
      <w:rFonts w:ascii="Times New Roman" w:hAnsi="Times New Roman" w:cs="Times New Roman" w:hint="default"/>
      <w:b/>
      <w:color w:val="auto"/>
      <w:sz w:val="24"/>
      <w:szCs w:val="24"/>
    </w:rPr>
  </w:style>
  <w:style w:type="character" w:customStyle="1" w:styleId="WW8Num74z1">
    <w:name w:val="WW8Num74z1"/>
    <w:rsid w:val="004B1DA3"/>
    <w:rPr>
      <w:rFonts w:hint="default"/>
    </w:rPr>
  </w:style>
  <w:style w:type="character" w:customStyle="1" w:styleId="WW8Num74z2">
    <w:name w:val="WW8Num74z2"/>
    <w:rsid w:val="004B1DA3"/>
    <w:rPr>
      <w:rFonts w:cs="Times New Roman" w:hint="default"/>
    </w:rPr>
  </w:style>
  <w:style w:type="character" w:customStyle="1" w:styleId="WW8Num74z6">
    <w:name w:val="WW8Num74z6"/>
    <w:rsid w:val="004B1DA3"/>
    <w:rPr>
      <w:rFonts w:ascii="Garamond" w:hAnsi="Garamond" w:cs="Times New Roman" w:hint="default"/>
      <w:b w:val="0"/>
      <w:i w:val="0"/>
      <w:sz w:val="20"/>
      <w:szCs w:val="20"/>
    </w:rPr>
  </w:style>
  <w:style w:type="character" w:customStyle="1" w:styleId="WW8Num75z0">
    <w:name w:val="WW8Num75z0"/>
    <w:rsid w:val="004B1DA3"/>
    <w:rPr>
      <w:rFonts w:ascii="Symbol" w:hAnsi="Symbol" w:cs="Symbol" w:hint="default"/>
      <w:b/>
      <w:color w:val="auto"/>
      <w:spacing w:val="-4"/>
      <w:sz w:val="24"/>
      <w:szCs w:val="24"/>
    </w:rPr>
  </w:style>
  <w:style w:type="character" w:customStyle="1" w:styleId="WW8Num76z0">
    <w:name w:val="WW8Num76z0"/>
    <w:rsid w:val="004B1DA3"/>
    <w:rPr>
      <w:rFonts w:ascii="Symbol" w:hAnsi="Symbol" w:cs="Symbol" w:hint="default"/>
      <w:color w:val="0070C0"/>
      <w:sz w:val="22"/>
      <w:szCs w:val="24"/>
      <w:lang w:val="pl-PL"/>
    </w:rPr>
  </w:style>
  <w:style w:type="character" w:customStyle="1" w:styleId="WW8Num77z0">
    <w:name w:val="WW8Num77z0"/>
    <w:rsid w:val="004B1DA3"/>
    <w:rPr>
      <w:rFonts w:hint="default"/>
      <w:b w:val="0"/>
      <w:bCs/>
      <w:i w:val="0"/>
      <w:sz w:val="24"/>
    </w:rPr>
  </w:style>
  <w:style w:type="character" w:customStyle="1" w:styleId="WW8Num77z1">
    <w:name w:val="WW8Num77z1"/>
    <w:rsid w:val="004B1DA3"/>
    <w:rPr>
      <w:rFonts w:ascii="Times New Roman" w:hAnsi="Times New Roman" w:cs="Times New Roman" w:hint="default"/>
      <w:b w:val="0"/>
      <w:bCs w:val="0"/>
    </w:rPr>
  </w:style>
  <w:style w:type="character" w:customStyle="1" w:styleId="WW8Num77z2">
    <w:name w:val="WW8Num77z2"/>
    <w:rsid w:val="004B1DA3"/>
    <w:rPr>
      <w:rFonts w:cs="Times New Roman" w:hint="default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rsid w:val="004B1DA3"/>
    <w:rPr>
      <w:rFonts w:ascii="Courier New" w:hAnsi="Courier New" w:cs="Courier New" w:hint="default"/>
    </w:rPr>
  </w:style>
  <w:style w:type="character" w:customStyle="1" w:styleId="WW8Num78z0">
    <w:name w:val="WW8Num78z0"/>
    <w:rsid w:val="004B1DA3"/>
    <w:rPr>
      <w:b/>
    </w:rPr>
  </w:style>
  <w:style w:type="character" w:customStyle="1" w:styleId="WW8Num78z1">
    <w:name w:val="WW8Num78z1"/>
    <w:rsid w:val="004B1DA3"/>
  </w:style>
  <w:style w:type="character" w:customStyle="1" w:styleId="WW8Num78z2">
    <w:name w:val="WW8Num78z2"/>
    <w:rsid w:val="004B1DA3"/>
  </w:style>
  <w:style w:type="character" w:customStyle="1" w:styleId="WW8Num78z3">
    <w:name w:val="WW8Num78z3"/>
    <w:rsid w:val="004B1DA3"/>
  </w:style>
  <w:style w:type="character" w:customStyle="1" w:styleId="WW8Num78z4">
    <w:name w:val="WW8Num78z4"/>
    <w:rsid w:val="004B1DA3"/>
  </w:style>
  <w:style w:type="character" w:customStyle="1" w:styleId="WW8Num78z5">
    <w:name w:val="WW8Num78z5"/>
    <w:rsid w:val="004B1DA3"/>
  </w:style>
  <w:style w:type="character" w:customStyle="1" w:styleId="WW8Num78z6">
    <w:name w:val="WW8Num78z6"/>
    <w:rsid w:val="004B1DA3"/>
  </w:style>
  <w:style w:type="character" w:customStyle="1" w:styleId="WW8Num78z7">
    <w:name w:val="WW8Num78z7"/>
    <w:rsid w:val="004B1DA3"/>
  </w:style>
  <w:style w:type="character" w:customStyle="1" w:styleId="WW8Num78z8">
    <w:name w:val="WW8Num78z8"/>
    <w:rsid w:val="004B1DA3"/>
  </w:style>
  <w:style w:type="character" w:customStyle="1" w:styleId="WW8Num79z0">
    <w:name w:val="WW8Num79z0"/>
    <w:rsid w:val="004B1DA3"/>
    <w:rPr>
      <w:rFonts w:ascii="Symbol" w:hAnsi="Symbol" w:cs="Symbol" w:hint="default"/>
      <w:sz w:val="22"/>
      <w:szCs w:val="24"/>
      <w:lang w:val="pl-PL"/>
    </w:rPr>
  </w:style>
  <w:style w:type="character" w:customStyle="1" w:styleId="WW8Num79z1">
    <w:name w:val="WW8Num79z1"/>
    <w:rsid w:val="004B1DA3"/>
    <w:rPr>
      <w:rFonts w:ascii="Courier New" w:hAnsi="Courier New" w:cs="Courier New" w:hint="default"/>
      <w:sz w:val="22"/>
      <w:szCs w:val="22"/>
    </w:rPr>
  </w:style>
  <w:style w:type="character" w:customStyle="1" w:styleId="WW8Num79z2">
    <w:name w:val="WW8Num79z2"/>
    <w:rsid w:val="004B1DA3"/>
    <w:rPr>
      <w:rFonts w:ascii="Wingdings" w:hAnsi="Wingdings" w:cs="Wingdings" w:hint="default"/>
    </w:rPr>
  </w:style>
  <w:style w:type="character" w:customStyle="1" w:styleId="WW8Num80z0">
    <w:name w:val="WW8Num80z0"/>
    <w:rsid w:val="004B1DA3"/>
    <w:rPr>
      <w:rFonts w:ascii="Symbol" w:hAnsi="Symbol" w:cs="Symbol" w:hint="default"/>
      <w:color w:val="auto"/>
      <w:spacing w:val="-4"/>
      <w:sz w:val="24"/>
      <w:szCs w:val="24"/>
    </w:rPr>
  </w:style>
  <w:style w:type="character" w:customStyle="1" w:styleId="WW8Num80z1">
    <w:name w:val="WW8Num80z1"/>
    <w:rsid w:val="004B1DA3"/>
    <w:rPr>
      <w:rFonts w:ascii="Courier New" w:hAnsi="Courier New" w:cs="Courier New" w:hint="default"/>
    </w:rPr>
  </w:style>
  <w:style w:type="character" w:customStyle="1" w:styleId="WW8Num80z2">
    <w:name w:val="WW8Num80z2"/>
    <w:rsid w:val="004B1DA3"/>
    <w:rPr>
      <w:rFonts w:ascii="Wingdings" w:hAnsi="Wingdings" w:cs="Wingdings" w:hint="default"/>
    </w:rPr>
  </w:style>
  <w:style w:type="character" w:customStyle="1" w:styleId="WW8Num80z3">
    <w:name w:val="WW8Num80z3"/>
    <w:rsid w:val="004B1DA3"/>
  </w:style>
  <w:style w:type="character" w:customStyle="1" w:styleId="WW8Num80z4">
    <w:name w:val="WW8Num80z4"/>
    <w:rsid w:val="004B1DA3"/>
  </w:style>
  <w:style w:type="character" w:customStyle="1" w:styleId="WW8Num80z5">
    <w:name w:val="WW8Num80z5"/>
    <w:rsid w:val="004B1DA3"/>
  </w:style>
  <w:style w:type="character" w:customStyle="1" w:styleId="WW8Num80z6">
    <w:name w:val="WW8Num80z6"/>
    <w:rsid w:val="004B1DA3"/>
  </w:style>
  <w:style w:type="character" w:customStyle="1" w:styleId="WW8Num80z7">
    <w:name w:val="WW8Num80z7"/>
    <w:rsid w:val="004B1DA3"/>
  </w:style>
  <w:style w:type="character" w:customStyle="1" w:styleId="WW8Num80z8">
    <w:name w:val="WW8Num80z8"/>
    <w:rsid w:val="004B1DA3"/>
  </w:style>
  <w:style w:type="character" w:customStyle="1" w:styleId="WW8Num81z0">
    <w:name w:val="WW8Num81z0"/>
    <w:rsid w:val="004B1DA3"/>
  </w:style>
  <w:style w:type="character" w:customStyle="1" w:styleId="WW8Num81z1">
    <w:name w:val="WW8Num81z1"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rsid w:val="004B1DA3"/>
  </w:style>
  <w:style w:type="character" w:customStyle="1" w:styleId="WW8Num82z2">
    <w:name w:val="WW8Num82z2"/>
    <w:rsid w:val="004B1DA3"/>
  </w:style>
  <w:style w:type="character" w:customStyle="1" w:styleId="WW8Num82z3">
    <w:name w:val="WW8Num82z3"/>
    <w:rsid w:val="004B1DA3"/>
  </w:style>
  <w:style w:type="character" w:customStyle="1" w:styleId="WW8Num82z4">
    <w:name w:val="WW8Num82z4"/>
    <w:rsid w:val="004B1DA3"/>
  </w:style>
  <w:style w:type="character" w:customStyle="1" w:styleId="WW8Num82z5">
    <w:name w:val="WW8Num82z5"/>
    <w:rsid w:val="004B1DA3"/>
  </w:style>
  <w:style w:type="character" w:customStyle="1" w:styleId="WW8Num82z6">
    <w:name w:val="WW8Num82z6"/>
    <w:rsid w:val="004B1DA3"/>
  </w:style>
  <w:style w:type="character" w:customStyle="1" w:styleId="WW8Num82z7">
    <w:name w:val="WW8Num82z7"/>
    <w:rsid w:val="004B1DA3"/>
  </w:style>
  <w:style w:type="character" w:customStyle="1" w:styleId="WW8Num82z8">
    <w:name w:val="WW8Num82z8"/>
    <w:rsid w:val="004B1DA3"/>
  </w:style>
  <w:style w:type="character" w:customStyle="1" w:styleId="WW8Num83z0">
    <w:name w:val="WW8Num83z0"/>
    <w:rsid w:val="004B1DA3"/>
    <w:rPr>
      <w:rFonts w:ascii="Calibri" w:hAnsi="Calibri" w:cs="Calibri" w:hint="default"/>
      <w:b/>
      <w:bCs/>
      <w:iCs/>
      <w:color w:val="auto"/>
      <w:sz w:val="22"/>
      <w:szCs w:val="22"/>
    </w:rPr>
  </w:style>
  <w:style w:type="character" w:customStyle="1" w:styleId="WW8Num83z1">
    <w:name w:val="WW8Num83z1"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rsid w:val="004B1DA3"/>
  </w:style>
  <w:style w:type="character" w:customStyle="1" w:styleId="WW8Num84z0">
    <w:name w:val="WW8Num84z0"/>
    <w:rsid w:val="004B1DA3"/>
    <w:rPr>
      <w:rFonts w:ascii="Symbol" w:hAnsi="Symbol" w:cs="Symbol" w:hint="default"/>
      <w:color w:val="auto"/>
      <w:spacing w:val="-4"/>
      <w:sz w:val="24"/>
      <w:szCs w:val="24"/>
    </w:rPr>
  </w:style>
  <w:style w:type="character" w:customStyle="1" w:styleId="WW8Num84z1">
    <w:name w:val="WW8Num84z1"/>
    <w:rsid w:val="004B1DA3"/>
    <w:rPr>
      <w:rFonts w:ascii="Courier New" w:hAnsi="Courier New" w:cs="Courier New" w:hint="default"/>
    </w:rPr>
  </w:style>
  <w:style w:type="character" w:customStyle="1" w:styleId="WW8Num84z2">
    <w:name w:val="WW8Num84z2"/>
    <w:rsid w:val="004B1DA3"/>
    <w:rPr>
      <w:rFonts w:ascii="Wingdings" w:hAnsi="Wingdings" w:cs="Wingdings" w:hint="default"/>
    </w:rPr>
  </w:style>
  <w:style w:type="character" w:customStyle="1" w:styleId="WW8Num84z3">
    <w:name w:val="WW8Num84z3"/>
    <w:rsid w:val="004B1DA3"/>
  </w:style>
  <w:style w:type="character" w:customStyle="1" w:styleId="WW8Num84z4">
    <w:name w:val="WW8Num84z4"/>
    <w:rsid w:val="004B1DA3"/>
  </w:style>
  <w:style w:type="character" w:customStyle="1" w:styleId="WW8Num84z5">
    <w:name w:val="WW8Num84z5"/>
    <w:rsid w:val="004B1DA3"/>
  </w:style>
  <w:style w:type="character" w:customStyle="1" w:styleId="WW8Num84z6">
    <w:name w:val="WW8Num84z6"/>
    <w:rsid w:val="004B1DA3"/>
  </w:style>
  <w:style w:type="character" w:customStyle="1" w:styleId="WW8Num84z7">
    <w:name w:val="WW8Num84z7"/>
    <w:rsid w:val="004B1DA3"/>
  </w:style>
  <w:style w:type="character" w:customStyle="1" w:styleId="WW8Num84z8">
    <w:name w:val="WW8Num84z8"/>
    <w:rsid w:val="004B1DA3"/>
  </w:style>
  <w:style w:type="character" w:customStyle="1" w:styleId="WW8Num85z0">
    <w:name w:val="WW8Num85z0"/>
    <w:rsid w:val="004B1DA3"/>
    <w:rPr>
      <w:rFonts w:ascii="Calibri" w:hAnsi="Calibri" w:cs="Calibri" w:hint="default"/>
      <w:b/>
      <w:color w:val="auto"/>
      <w:sz w:val="22"/>
      <w:szCs w:val="22"/>
      <w:lang w:val="pl-PL"/>
    </w:rPr>
  </w:style>
  <w:style w:type="character" w:customStyle="1" w:styleId="WW8Num85z1">
    <w:name w:val="WW8Num85z1"/>
    <w:rsid w:val="004B1DA3"/>
    <w:rPr>
      <w:rFonts w:ascii="Wingdings" w:hAnsi="Wingdings" w:cs="Wingdings" w:hint="default"/>
    </w:rPr>
  </w:style>
  <w:style w:type="character" w:customStyle="1" w:styleId="WW8Num85z2">
    <w:name w:val="WW8Num85z2"/>
    <w:rsid w:val="004B1DA3"/>
    <w:rPr>
      <w:rFonts w:hint="default"/>
    </w:rPr>
  </w:style>
  <w:style w:type="character" w:customStyle="1" w:styleId="WW8Num86z0">
    <w:name w:val="WW8Num86z0"/>
    <w:rsid w:val="004B1DA3"/>
    <w:rPr>
      <w:rFonts w:ascii="Times New Roman" w:hAnsi="Times New Roman" w:cs="Times New Roman" w:hint="default"/>
      <w:sz w:val="22"/>
      <w:szCs w:val="24"/>
      <w:lang w:val="en-US"/>
    </w:rPr>
  </w:style>
  <w:style w:type="character" w:customStyle="1" w:styleId="WW8Num86z1">
    <w:name w:val="WW8Num86z1"/>
    <w:rsid w:val="004B1DA3"/>
  </w:style>
  <w:style w:type="character" w:customStyle="1" w:styleId="WW8Num86z2">
    <w:name w:val="WW8Num86z2"/>
    <w:rsid w:val="004B1DA3"/>
  </w:style>
  <w:style w:type="character" w:customStyle="1" w:styleId="WW8Num86z3">
    <w:name w:val="WW8Num86z3"/>
    <w:rsid w:val="004B1DA3"/>
  </w:style>
  <w:style w:type="character" w:customStyle="1" w:styleId="WW8Num87z0">
    <w:name w:val="WW8Num87z0"/>
    <w:rsid w:val="004B1DA3"/>
    <w:rPr>
      <w:rFonts w:ascii="Symbol" w:hAnsi="Symbol" w:cs="Symbol" w:hint="default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rsid w:val="004B1DA3"/>
    <w:rPr>
      <w:rFonts w:ascii="Courier New" w:hAnsi="Courier New" w:cs="Courier New" w:hint="default"/>
    </w:rPr>
  </w:style>
  <w:style w:type="character" w:customStyle="1" w:styleId="WW8Num87z2">
    <w:name w:val="WW8Num87z2"/>
    <w:rsid w:val="004B1DA3"/>
    <w:rPr>
      <w:rFonts w:ascii="Wingdings" w:hAnsi="Wingdings" w:cs="Wingdings" w:hint="default"/>
    </w:rPr>
  </w:style>
  <w:style w:type="character" w:customStyle="1" w:styleId="WW8Num88z0">
    <w:name w:val="WW8Num88z0"/>
    <w:rsid w:val="004B1DA3"/>
    <w:rPr>
      <w:rFonts w:ascii="Symbol" w:hAnsi="Symbol" w:cs="Symbol" w:hint="default"/>
      <w:sz w:val="24"/>
      <w:szCs w:val="24"/>
    </w:rPr>
  </w:style>
  <w:style w:type="character" w:customStyle="1" w:styleId="WW8Num88z1">
    <w:name w:val="WW8Num88z1"/>
    <w:rsid w:val="004B1DA3"/>
    <w:rPr>
      <w:rFonts w:ascii="Courier New" w:hAnsi="Courier New" w:cs="Courier New" w:hint="default"/>
      <w:sz w:val="22"/>
      <w:szCs w:val="22"/>
    </w:rPr>
  </w:style>
  <w:style w:type="character" w:customStyle="1" w:styleId="WW8Num89z0">
    <w:name w:val="WW8Num89z0"/>
    <w:rsid w:val="004B1DA3"/>
    <w:rPr>
      <w:rFonts w:hint="default"/>
      <w:b/>
      <w:color w:val="auto"/>
    </w:rPr>
  </w:style>
  <w:style w:type="character" w:customStyle="1" w:styleId="WW8Num90z0">
    <w:name w:val="WW8Num90z0"/>
    <w:rsid w:val="004B1DA3"/>
    <w:rPr>
      <w:rFonts w:eastAsia="Calibri"/>
    </w:rPr>
  </w:style>
  <w:style w:type="character" w:customStyle="1" w:styleId="WW8Num91z0">
    <w:name w:val="WW8Num91z0"/>
    <w:rsid w:val="004B1DA3"/>
    <w:rPr>
      <w:b/>
    </w:rPr>
  </w:style>
  <w:style w:type="character" w:customStyle="1" w:styleId="WW8Num91z1">
    <w:name w:val="WW8Num91z1"/>
    <w:rsid w:val="004B1DA3"/>
    <w:rPr>
      <w:rFonts w:ascii="Symbol" w:hAnsi="Symbol" w:cs="Symbol" w:hint="default"/>
    </w:rPr>
  </w:style>
  <w:style w:type="character" w:customStyle="1" w:styleId="WW8Num91z2">
    <w:name w:val="WW8Num91z2"/>
    <w:rsid w:val="004B1DA3"/>
  </w:style>
  <w:style w:type="character" w:customStyle="1" w:styleId="WW8Num91z3">
    <w:name w:val="WW8Num91z3"/>
    <w:rsid w:val="004B1DA3"/>
  </w:style>
  <w:style w:type="character" w:customStyle="1" w:styleId="WW8Num91z4">
    <w:name w:val="WW8Num91z4"/>
    <w:rsid w:val="004B1DA3"/>
  </w:style>
  <w:style w:type="character" w:customStyle="1" w:styleId="WW8Num91z5">
    <w:name w:val="WW8Num91z5"/>
    <w:rsid w:val="004B1DA3"/>
  </w:style>
  <w:style w:type="character" w:customStyle="1" w:styleId="WW8Num91z6">
    <w:name w:val="WW8Num91z6"/>
    <w:rsid w:val="004B1DA3"/>
  </w:style>
  <w:style w:type="character" w:customStyle="1" w:styleId="WW8Num91z7">
    <w:name w:val="WW8Num91z7"/>
    <w:rsid w:val="004B1DA3"/>
  </w:style>
  <w:style w:type="character" w:customStyle="1" w:styleId="WW8Num91z8">
    <w:name w:val="WW8Num91z8"/>
    <w:rsid w:val="004B1DA3"/>
  </w:style>
  <w:style w:type="character" w:customStyle="1" w:styleId="WW8Num92z0">
    <w:name w:val="WW8Num92z0"/>
    <w:rsid w:val="004B1DA3"/>
    <w:rPr>
      <w:rFonts w:hint="default"/>
    </w:rPr>
  </w:style>
  <w:style w:type="character" w:customStyle="1" w:styleId="WW8Num92z1">
    <w:name w:val="WW8Num92z1"/>
    <w:rsid w:val="004B1DA3"/>
  </w:style>
  <w:style w:type="character" w:customStyle="1" w:styleId="WW8Num92z2">
    <w:name w:val="WW8Num92z2"/>
    <w:rsid w:val="004B1DA3"/>
  </w:style>
  <w:style w:type="character" w:customStyle="1" w:styleId="WW8Num92z3">
    <w:name w:val="WW8Num92z3"/>
    <w:rsid w:val="004B1DA3"/>
  </w:style>
  <w:style w:type="character" w:customStyle="1" w:styleId="Domylnaczcionkaakapitu6">
    <w:name w:val="Domyślna czcionka akapitu6"/>
    <w:rsid w:val="004B1DA3"/>
  </w:style>
  <w:style w:type="character" w:customStyle="1" w:styleId="Nagwek1Znak">
    <w:name w:val="Nagłówek 1 Znak"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rsid w:val="004B1DA3"/>
  </w:style>
  <w:style w:type="character" w:customStyle="1" w:styleId="WW8Num16z5">
    <w:name w:val="WW8Num16z5"/>
    <w:rsid w:val="004B1DA3"/>
  </w:style>
  <w:style w:type="character" w:customStyle="1" w:styleId="WW8Num16z6">
    <w:name w:val="WW8Num16z6"/>
    <w:rsid w:val="004B1DA3"/>
  </w:style>
  <w:style w:type="character" w:customStyle="1" w:styleId="WW8Num16z7">
    <w:name w:val="WW8Num16z7"/>
    <w:rsid w:val="004B1DA3"/>
  </w:style>
  <w:style w:type="character" w:customStyle="1" w:styleId="WW8Num16z8">
    <w:name w:val="WW8Num16z8"/>
    <w:rsid w:val="004B1DA3"/>
  </w:style>
  <w:style w:type="character" w:customStyle="1" w:styleId="WW8Num17z2">
    <w:name w:val="WW8Num17z2"/>
    <w:rsid w:val="004B1DA3"/>
  </w:style>
  <w:style w:type="character" w:customStyle="1" w:styleId="WW8Num17z3">
    <w:name w:val="WW8Num17z3"/>
    <w:rsid w:val="004B1DA3"/>
  </w:style>
  <w:style w:type="character" w:customStyle="1" w:styleId="WW8Num17z4">
    <w:name w:val="WW8Num17z4"/>
    <w:rsid w:val="004B1DA3"/>
  </w:style>
  <w:style w:type="character" w:customStyle="1" w:styleId="WW8Num17z5">
    <w:name w:val="WW8Num17z5"/>
    <w:rsid w:val="004B1DA3"/>
  </w:style>
  <w:style w:type="character" w:customStyle="1" w:styleId="WW8Num17z6">
    <w:name w:val="WW8Num17z6"/>
    <w:rsid w:val="004B1DA3"/>
  </w:style>
  <w:style w:type="character" w:customStyle="1" w:styleId="WW8Num17z7">
    <w:name w:val="WW8Num17z7"/>
    <w:rsid w:val="004B1DA3"/>
  </w:style>
  <w:style w:type="character" w:customStyle="1" w:styleId="WW8Num17z8">
    <w:name w:val="WW8Num17z8"/>
    <w:rsid w:val="004B1DA3"/>
  </w:style>
  <w:style w:type="character" w:customStyle="1" w:styleId="WW8Num27z2">
    <w:name w:val="WW8Num27z2"/>
    <w:rsid w:val="004B1DA3"/>
  </w:style>
  <w:style w:type="character" w:customStyle="1" w:styleId="WW8Num27z3">
    <w:name w:val="WW8Num27z3"/>
    <w:rsid w:val="004B1DA3"/>
  </w:style>
  <w:style w:type="character" w:customStyle="1" w:styleId="WW8Num27z4">
    <w:name w:val="WW8Num27z4"/>
    <w:rsid w:val="004B1DA3"/>
  </w:style>
  <w:style w:type="character" w:customStyle="1" w:styleId="WW8Num27z5">
    <w:name w:val="WW8Num27z5"/>
    <w:rsid w:val="004B1DA3"/>
  </w:style>
  <w:style w:type="character" w:customStyle="1" w:styleId="WW8Num27z6">
    <w:name w:val="WW8Num27z6"/>
    <w:rsid w:val="004B1DA3"/>
  </w:style>
  <w:style w:type="character" w:customStyle="1" w:styleId="WW8Num27z7">
    <w:name w:val="WW8Num27z7"/>
    <w:rsid w:val="004B1DA3"/>
  </w:style>
  <w:style w:type="character" w:customStyle="1" w:styleId="WW8Num27z8">
    <w:name w:val="WW8Num27z8"/>
    <w:rsid w:val="004B1DA3"/>
  </w:style>
  <w:style w:type="character" w:customStyle="1" w:styleId="WW8Num28z1">
    <w:name w:val="WW8Num28z1"/>
    <w:rsid w:val="004B1DA3"/>
  </w:style>
  <w:style w:type="character" w:customStyle="1" w:styleId="WW8Num28z2">
    <w:name w:val="WW8Num28z2"/>
    <w:rsid w:val="004B1DA3"/>
  </w:style>
  <w:style w:type="character" w:customStyle="1" w:styleId="WW8Num28z3">
    <w:name w:val="WW8Num28z3"/>
    <w:rsid w:val="004B1DA3"/>
  </w:style>
  <w:style w:type="character" w:customStyle="1" w:styleId="WW8Num28z4">
    <w:name w:val="WW8Num28z4"/>
    <w:rsid w:val="004B1DA3"/>
  </w:style>
  <w:style w:type="character" w:customStyle="1" w:styleId="WW8Num28z5">
    <w:name w:val="WW8Num28z5"/>
    <w:rsid w:val="004B1DA3"/>
  </w:style>
  <w:style w:type="character" w:customStyle="1" w:styleId="WW8Num28z6">
    <w:name w:val="WW8Num28z6"/>
    <w:rsid w:val="004B1DA3"/>
  </w:style>
  <w:style w:type="character" w:customStyle="1" w:styleId="WW8Num28z7">
    <w:name w:val="WW8Num28z7"/>
    <w:rsid w:val="004B1DA3"/>
  </w:style>
  <w:style w:type="character" w:customStyle="1" w:styleId="WW8Num28z8">
    <w:name w:val="WW8Num28z8"/>
    <w:rsid w:val="004B1DA3"/>
  </w:style>
  <w:style w:type="character" w:customStyle="1" w:styleId="WW8Num32z1">
    <w:name w:val="WW8Num32z1"/>
    <w:rsid w:val="004B1DA3"/>
    <w:rPr>
      <w:rFonts w:ascii="Times New Roman" w:hAnsi="Times New Roman" w:cs="Times New Roman" w:hint="default"/>
      <w:b w:val="0"/>
      <w:bCs w:val="0"/>
      <w:i w:val="0"/>
      <w:iCs w:val="0"/>
      <w:sz w:val="24"/>
    </w:rPr>
  </w:style>
  <w:style w:type="character" w:customStyle="1" w:styleId="WW8Num39z1">
    <w:name w:val="WW8Num39z1"/>
    <w:rsid w:val="004B1DA3"/>
  </w:style>
  <w:style w:type="character" w:customStyle="1" w:styleId="WW8Num39z2">
    <w:name w:val="WW8Num39z2"/>
    <w:rsid w:val="004B1DA3"/>
  </w:style>
  <w:style w:type="character" w:customStyle="1" w:styleId="WW8Num39z3">
    <w:name w:val="WW8Num39z3"/>
    <w:rsid w:val="004B1DA3"/>
  </w:style>
  <w:style w:type="character" w:customStyle="1" w:styleId="WW8Num39z4">
    <w:name w:val="WW8Num39z4"/>
    <w:rsid w:val="004B1DA3"/>
  </w:style>
  <w:style w:type="character" w:customStyle="1" w:styleId="WW8Num39z5">
    <w:name w:val="WW8Num39z5"/>
    <w:rsid w:val="004B1DA3"/>
  </w:style>
  <w:style w:type="character" w:customStyle="1" w:styleId="WW8Num39z6">
    <w:name w:val="WW8Num39z6"/>
    <w:rsid w:val="004B1DA3"/>
  </w:style>
  <w:style w:type="character" w:customStyle="1" w:styleId="WW8Num39z7">
    <w:name w:val="WW8Num39z7"/>
    <w:rsid w:val="004B1DA3"/>
  </w:style>
  <w:style w:type="character" w:customStyle="1" w:styleId="WW8Num39z8">
    <w:name w:val="WW8Num39z8"/>
    <w:rsid w:val="004B1DA3"/>
  </w:style>
  <w:style w:type="character" w:customStyle="1" w:styleId="WW8Num45z2">
    <w:name w:val="WW8Num45z2"/>
    <w:rsid w:val="004B1DA3"/>
  </w:style>
  <w:style w:type="character" w:customStyle="1" w:styleId="WW8Num45z4">
    <w:name w:val="WW8Num45z4"/>
    <w:rsid w:val="004B1DA3"/>
  </w:style>
  <w:style w:type="character" w:customStyle="1" w:styleId="WW8Num45z5">
    <w:name w:val="WW8Num45z5"/>
    <w:rsid w:val="004B1DA3"/>
  </w:style>
  <w:style w:type="character" w:customStyle="1" w:styleId="WW8Num45z6">
    <w:name w:val="WW8Num45z6"/>
    <w:rsid w:val="004B1DA3"/>
  </w:style>
  <w:style w:type="character" w:customStyle="1" w:styleId="WW8Num45z7">
    <w:name w:val="WW8Num45z7"/>
    <w:rsid w:val="004B1DA3"/>
  </w:style>
  <w:style w:type="character" w:customStyle="1" w:styleId="WW8Num45z8">
    <w:name w:val="WW8Num45z8"/>
    <w:rsid w:val="004B1DA3"/>
  </w:style>
  <w:style w:type="character" w:customStyle="1" w:styleId="WW8Num46z4">
    <w:name w:val="WW8Num46z4"/>
    <w:rsid w:val="004B1DA3"/>
  </w:style>
  <w:style w:type="character" w:customStyle="1" w:styleId="WW8Num46z5">
    <w:name w:val="WW8Num46z5"/>
    <w:rsid w:val="004B1DA3"/>
  </w:style>
  <w:style w:type="character" w:customStyle="1" w:styleId="WW8Num46z6">
    <w:name w:val="WW8Num46z6"/>
    <w:rsid w:val="004B1DA3"/>
  </w:style>
  <w:style w:type="character" w:customStyle="1" w:styleId="WW8Num46z7">
    <w:name w:val="WW8Num46z7"/>
    <w:rsid w:val="004B1DA3"/>
  </w:style>
  <w:style w:type="character" w:customStyle="1" w:styleId="WW8Num46z8">
    <w:name w:val="WW8Num46z8"/>
    <w:rsid w:val="004B1DA3"/>
  </w:style>
  <w:style w:type="character" w:customStyle="1" w:styleId="WW8Num51z4">
    <w:name w:val="WW8Num51z4"/>
    <w:rsid w:val="004B1DA3"/>
  </w:style>
  <w:style w:type="character" w:customStyle="1" w:styleId="WW8Num51z5">
    <w:name w:val="WW8Num51z5"/>
    <w:rsid w:val="004B1DA3"/>
  </w:style>
  <w:style w:type="character" w:customStyle="1" w:styleId="WW8Num51z6">
    <w:name w:val="WW8Num51z6"/>
    <w:rsid w:val="004B1DA3"/>
  </w:style>
  <w:style w:type="character" w:customStyle="1" w:styleId="WW8Num51z7">
    <w:name w:val="WW8Num51z7"/>
    <w:rsid w:val="004B1DA3"/>
  </w:style>
  <w:style w:type="character" w:customStyle="1" w:styleId="WW8Num51z8">
    <w:name w:val="WW8Num51z8"/>
    <w:rsid w:val="004B1DA3"/>
  </w:style>
  <w:style w:type="character" w:customStyle="1" w:styleId="WW8Num54z2">
    <w:name w:val="WW8Num54z2"/>
    <w:rsid w:val="004B1DA3"/>
  </w:style>
  <w:style w:type="character" w:customStyle="1" w:styleId="WW8Num54z4">
    <w:name w:val="WW8Num54z4"/>
    <w:rsid w:val="004B1DA3"/>
  </w:style>
  <w:style w:type="character" w:customStyle="1" w:styleId="WW8Num54z5">
    <w:name w:val="WW8Num54z5"/>
    <w:rsid w:val="004B1DA3"/>
  </w:style>
  <w:style w:type="character" w:customStyle="1" w:styleId="WW8Num54z6">
    <w:name w:val="WW8Num54z6"/>
    <w:rsid w:val="004B1DA3"/>
  </w:style>
  <w:style w:type="character" w:customStyle="1" w:styleId="WW8Num54z7">
    <w:name w:val="WW8Num54z7"/>
    <w:rsid w:val="004B1DA3"/>
  </w:style>
  <w:style w:type="character" w:customStyle="1" w:styleId="WW8Num54z8">
    <w:name w:val="WW8Num54z8"/>
    <w:rsid w:val="004B1DA3"/>
  </w:style>
  <w:style w:type="character" w:customStyle="1" w:styleId="WW8Num58z4">
    <w:name w:val="WW8Num58z4"/>
    <w:rsid w:val="004B1DA3"/>
  </w:style>
  <w:style w:type="character" w:customStyle="1" w:styleId="WW8Num58z5">
    <w:name w:val="WW8Num58z5"/>
    <w:rsid w:val="004B1DA3"/>
  </w:style>
  <w:style w:type="character" w:customStyle="1" w:styleId="WW8Num58z6">
    <w:name w:val="WW8Num58z6"/>
    <w:rsid w:val="004B1DA3"/>
  </w:style>
  <w:style w:type="character" w:customStyle="1" w:styleId="WW8Num58z7">
    <w:name w:val="WW8Num58z7"/>
    <w:rsid w:val="004B1DA3"/>
  </w:style>
  <w:style w:type="character" w:customStyle="1" w:styleId="WW8Num58z8">
    <w:name w:val="WW8Num58z8"/>
    <w:rsid w:val="004B1DA3"/>
  </w:style>
  <w:style w:type="character" w:customStyle="1" w:styleId="WW8Num70z1">
    <w:name w:val="WW8Num70z1"/>
    <w:rsid w:val="004B1DA3"/>
  </w:style>
  <w:style w:type="character" w:customStyle="1" w:styleId="WW8Num70z2">
    <w:name w:val="WW8Num70z2"/>
    <w:rsid w:val="004B1DA3"/>
  </w:style>
  <w:style w:type="character" w:customStyle="1" w:styleId="WW8Num70z3">
    <w:name w:val="WW8Num70z3"/>
    <w:rsid w:val="004B1DA3"/>
  </w:style>
  <w:style w:type="character" w:customStyle="1" w:styleId="WW8Num70z4">
    <w:name w:val="WW8Num70z4"/>
    <w:rsid w:val="004B1DA3"/>
  </w:style>
  <w:style w:type="character" w:customStyle="1" w:styleId="WW8Num70z5">
    <w:name w:val="WW8Num70z5"/>
    <w:rsid w:val="004B1DA3"/>
  </w:style>
  <w:style w:type="character" w:customStyle="1" w:styleId="WW8Num70z6">
    <w:name w:val="WW8Num70z6"/>
    <w:rsid w:val="004B1DA3"/>
  </w:style>
  <w:style w:type="character" w:customStyle="1" w:styleId="WW8Num70z7">
    <w:name w:val="WW8Num70z7"/>
    <w:rsid w:val="004B1DA3"/>
  </w:style>
  <w:style w:type="character" w:customStyle="1" w:styleId="WW8Num70z8">
    <w:name w:val="WW8Num70z8"/>
    <w:rsid w:val="004B1DA3"/>
  </w:style>
  <w:style w:type="character" w:customStyle="1" w:styleId="WW8Num71z1">
    <w:name w:val="WW8Num71z1"/>
    <w:rsid w:val="004B1DA3"/>
  </w:style>
  <w:style w:type="character" w:customStyle="1" w:styleId="WW8Num71z2">
    <w:name w:val="WW8Num71z2"/>
    <w:rsid w:val="004B1DA3"/>
  </w:style>
  <w:style w:type="character" w:customStyle="1" w:styleId="WW8Num71z3">
    <w:name w:val="WW8Num71z3"/>
    <w:rsid w:val="004B1DA3"/>
  </w:style>
  <w:style w:type="character" w:customStyle="1" w:styleId="WW8Num71z4">
    <w:name w:val="WW8Num71z4"/>
    <w:rsid w:val="004B1DA3"/>
  </w:style>
  <w:style w:type="character" w:customStyle="1" w:styleId="WW8Num71z5">
    <w:name w:val="WW8Num71z5"/>
    <w:rsid w:val="004B1DA3"/>
  </w:style>
  <w:style w:type="character" w:customStyle="1" w:styleId="WW8Num71z6">
    <w:name w:val="WW8Num71z6"/>
    <w:rsid w:val="004B1DA3"/>
  </w:style>
  <w:style w:type="character" w:customStyle="1" w:styleId="WW8Num71z7">
    <w:name w:val="WW8Num71z7"/>
    <w:rsid w:val="004B1DA3"/>
  </w:style>
  <w:style w:type="character" w:customStyle="1" w:styleId="WW8Num71z8">
    <w:name w:val="WW8Num71z8"/>
    <w:rsid w:val="004B1DA3"/>
  </w:style>
  <w:style w:type="character" w:customStyle="1" w:styleId="WW8Num73z1">
    <w:name w:val="WW8Num73z1"/>
    <w:rsid w:val="004B1DA3"/>
    <w:rPr>
      <w:rFonts w:ascii="Wingdings" w:hAnsi="Wingdings" w:cs="Wingdings" w:hint="default"/>
    </w:rPr>
  </w:style>
  <w:style w:type="character" w:customStyle="1" w:styleId="WW8Num73z2">
    <w:name w:val="WW8Num73z2"/>
    <w:rsid w:val="004B1DA3"/>
    <w:rPr>
      <w:rFonts w:hint="default"/>
    </w:rPr>
  </w:style>
  <w:style w:type="character" w:customStyle="1" w:styleId="WW8Num75z2">
    <w:name w:val="WW8Num75z2"/>
    <w:rsid w:val="004B1DA3"/>
    <w:rPr>
      <w:rFonts w:ascii="Wingdings" w:hAnsi="Wingdings" w:cs="Wingdings" w:hint="default"/>
    </w:rPr>
  </w:style>
  <w:style w:type="character" w:customStyle="1" w:styleId="WW8Num75z4">
    <w:name w:val="WW8Num75z4"/>
    <w:rsid w:val="004B1DA3"/>
    <w:rPr>
      <w:rFonts w:ascii="Courier New" w:hAnsi="Courier New" w:cs="Courier New" w:hint="default"/>
    </w:rPr>
  </w:style>
  <w:style w:type="character" w:customStyle="1" w:styleId="WW8Num76z1">
    <w:name w:val="WW8Num76z1"/>
    <w:rsid w:val="004B1DA3"/>
    <w:rPr>
      <w:rFonts w:ascii="Courier New" w:hAnsi="Courier New" w:cs="Courier New" w:hint="default"/>
    </w:rPr>
  </w:style>
  <w:style w:type="character" w:customStyle="1" w:styleId="WW8Num76z2">
    <w:name w:val="WW8Num76z2"/>
    <w:rsid w:val="004B1DA3"/>
    <w:rPr>
      <w:rFonts w:ascii="Wingdings" w:hAnsi="Wingdings" w:cs="Wingdings" w:hint="default"/>
    </w:rPr>
  </w:style>
  <w:style w:type="character" w:customStyle="1" w:styleId="WW8Num81z2">
    <w:name w:val="WW8Num81z2"/>
    <w:rsid w:val="004B1DA3"/>
  </w:style>
  <w:style w:type="character" w:customStyle="1" w:styleId="WW8Num81z3">
    <w:name w:val="WW8Num81z3"/>
    <w:rsid w:val="004B1DA3"/>
  </w:style>
  <w:style w:type="character" w:customStyle="1" w:styleId="WW8Num81z4">
    <w:name w:val="WW8Num81z4"/>
    <w:rsid w:val="004B1DA3"/>
  </w:style>
  <w:style w:type="character" w:customStyle="1" w:styleId="WW8Num81z5">
    <w:name w:val="WW8Num81z5"/>
    <w:rsid w:val="004B1DA3"/>
  </w:style>
  <w:style w:type="character" w:customStyle="1" w:styleId="WW8Num81z6">
    <w:name w:val="WW8Num81z6"/>
    <w:rsid w:val="004B1DA3"/>
  </w:style>
  <w:style w:type="character" w:customStyle="1" w:styleId="WW8Num81z7">
    <w:name w:val="WW8Num81z7"/>
    <w:rsid w:val="004B1DA3"/>
  </w:style>
  <w:style w:type="character" w:customStyle="1" w:styleId="WW8Num81z8">
    <w:name w:val="WW8Num81z8"/>
    <w:rsid w:val="004B1DA3"/>
  </w:style>
  <w:style w:type="character" w:customStyle="1" w:styleId="WW8Num83z4">
    <w:name w:val="WW8Num83z4"/>
    <w:rsid w:val="004B1DA3"/>
  </w:style>
  <w:style w:type="character" w:customStyle="1" w:styleId="WW8Num83z5">
    <w:name w:val="WW8Num83z5"/>
    <w:rsid w:val="004B1DA3"/>
  </w:style>
  <w:style w:type="character" w:customStyle="1" w:styleId="WW8Num83z6">
    <w:name w:val="WW8Num83z6"/>
    <w:rsid w:val="004B1DA3"/>
  </w:style>
  <w:style w:type="character" w:customStyle="1" w:styleId="WW8Num83z7">
    <w:name w:val="WW8Num83z7"/>
    <w:rsid w:val="004B1DA3"/>
  </w:style>
  <w:style w:type="character" w:customStyle="1" w:styleId="WW8Num83z8">
    <w:name w:val="WW8Num83z8"/>
    <w:rsid w:val="004B1DA3"/>
  </w:style>
  <w:style w:type="character" w:customStyle="1" w:styleId="WW8Num86z4">
    <w:name w:val="WW8Num86z4"/>
    <w:rsid w:val="004B1DA3"/>
  </w:style>
  <w:style w:type="character" w:customStyle="1" w:styleId="WW8Num86z5">
    <w:name w:val="WW8Num86z5"/>
    <w:rsid w:val="004B1DA3"/>
  </w:style>
  <w:style w:type="character" w:customStyle="1" w:styleId="WW8Num86z6">
    <w:name w:val="WW8Num86z6"/>
    <w:rsid w:val="004B1DA3"/>
  </w:style>
  <w:style w:type="character" w:customStyle="1" w:styleId="WW8Num86z7">
    <w:name w:val="WW8Num86z7"/>
    <w:rsid w:val="004B1DA3"/>
  </w:style>
  <w:style w:type="character" w:customStyle="1" w:styleId="WW8Num86z8">
    <w:name w:val="WW8Num86z8"/>
    <w:rsid w:val="004B1DA3"/>
  </w:style>
  <w:style w:type="character" w:customStyle="1" w:styleId="WW8Num88z2">
    <w:name w:val="WW8Num88z2"/>
    <w:rsid w:val="004B1DA3"/>
    <w:rPr>
      <w:rFonts w:ascii="Wingdings" w:hAnsi="Wingdings" w:cs="Wingdings" w:hint="default"/>
    </w:rPr>
  </w:style>
  <w:style w:type="character" w:customStyle="1" w:styleId="WW8Num89z1">
    <w:name w:val="WW8Num89z1"/>
    <w:rsid w:val="004B1DA3"/>
    <w:rPr>
      <w:rFonts w:ascii="Wingdings" w:hAnsi="Wingdings" w:cs="Wingdings" w:hint="default"/>
    </w:rPr>
  </w:style>
  <w:style w:type="character" w:customStyle="1" w:styleId="WW8Num89z2">
    <w:name w:val="WW8Num89z2"/>
    <w:rsid w:val="004B1DA3"/>
    <w:rPr>
      <w:rFonts w:hint="default"/>
    </w:rPr>
  </w:style>
  <w:style w:type="character" w:customStyle="1" w:styleId="WW8Num90z1">
    <w:name w:val="WW8Num90z1"/>
    <w:rsid w:val="004B1DA3"/>
    <w:rPr>
      <w:rFonts w:ascii="Times New Roman" w:hAnsi="Times New Roman" w:cs="Times New Roman" w:hint="default"/>
      <w:b w:val="0"/>
      <w:bCs w:val="0"/>
      <w:i w:val="0"/>
      <w:iCs w:val="0"/>
      <w:sz w:val="24"/>
    </w:rPr>
  </w:style>
  <w:style w:type="character" w:customStyle="1" w:styleId="WW8Num90z3">
    <w:name w:val="WW8Num90z3"/>
    <w:rsid w:val="004B1DA3"/>
    <w:rPr>
      <w:rFonts w:ascii="Symbol" w:hAnsi="Symbol" w:cs="Symbol" w:hint="default"/>
      <w:b w:val="0"/>
      <w:bCs w:val="0"/>
      <w:i w:val="0"/>
      <w:iCs w:val="0"/>
      <w:sz w:val="24"/>
    </w:rPr>
  </w:style>
  <w:style w:type="character" w:customStyle="1" w:styleId="WW8Num92z4">
    <w:name w:val="WW8Num92z4"/>
    <w:rsid w:val="004B1DA3"/>
  </w:style>
  <w:style w:type="character" w:customStyle="1" w:styleId="WW8Num92z5">
    <w:name w:val="WW8Num92z5"/>
    <w:rsid w:val="004B1DA3"/>
  </w:style>
  <w:style w:type="character" w:customStyle="1" w:styleId="WW8Num92z6">
    <w:name w:val="WW8Num92z6"/>
    <w:rsid w:val="004B1DA3"/>
  </w:style>
  <w:style w:type="character" w:customStyle="1" w:styleId="WW8Num92z7">
    <w:name w:val="WW8Num92z7"/>
    <w:rsid w:val="004B1DA3"/>
  </w:style>
  <w:style w:type="character" w:customStyle="1" w:styleId="WW8Num92z8">
    <w:name w:val="WW8Num92z8"/>
    <w:rsid w:val="004B1DA3"/>
  </w:style>
  <w:style w:type="character" w:customStyle="1" w:styleId="WW8Num93z0">
    <w:name w:val="WW8Num93z0"/>
    <w:rsid w:val="004B1DA3"/>
    <w:rPr>
      <w:b/>
    </w:rPr>
  </w:style>
  <w:style w:type="character" w:customStyle="1" w:styleId="WW8Num93z1">
    <w:name w:val="WW8Num93z1"/>
    <w:rsid w:val="004B1DA3"/>
  </w:style>
  <w:style w:type="character" w:customStyle="1" w:styleId="WW8Num93z2">
    <w:name w:val="WW8Num93z2"/>
    <w:rsid w:val="004B1DA3"/>
  </w:style>
  <w:style w:type="character" w:customStyle="1" w:styleId="WW8Num93z3">
    <w:name w:val="WW8Num93z3"/>
    <w:rsid w:val="004B1DA3"/>
  </w:style>
  <w:style w:type="character" w:customStyle="1" w:styleId="WW8Num93z4">
    <w:name w:val="WW8Num93z4"/>
    <w:rsid w:val="004B1DA3"/>
  </w:style>
  <w:style w:type="character" w:customStyle="1" w:styleId="WW8Num93z5">
    <w:name w:val="WW8Num93z5"/>
    <w:rsid w:val="004B1DA3"/>
  </w:style>
  <w:style w:type="character" w:customStyle="1" w:styleId="WW8Num93z6">
    <w:name w:val="WW8Num93z6"/>
    <w:rsid w:val="004B1DA3"/>
  </w:style>
  <w:style w:type="character" w:customStyle="1" w:styleId="WW8Num93z7">
    <w:name w:val="WW8Num93z7"/>
    <w:rsid w:val="004B1DA3"/>
  </w:style>
  <w:style w:type="character" w:customStyle="1" w:styleId="WW8Num93z8">
    <w:name w:val="WW8Num93z8"/>
    <w:rsid w:val="004B1DA3"/>
  </w:style>
  <w:style w:type="character" w:customStyle="1" w:styleId="WW8Num94z0">
    <w:name w:val="WW8Num94z0"/>
    <w:rsid w:val="004B1DA3"/>
    <w:rPr>
      <w:rFonts w:ascii="Symbol" w:hAnsi="Symbol" w:cs="Symbol" w:hint="default"/>
    </w:rPr>
  </w:style>
  <w:style w:type="character" w:customStyle="1" w:styleId="WW8Num94z1">
    <w:name w:val="WW8Num94z1"/>
    <w:rsid w:val="004B1DA3"/>
  </w:style>
  <w:style w:type="character" w:customStyle="1" w:styleId="WW8Num94z2">
    <w:name w:val="WW8Num94z2"/>
    <w:rsid w:val="004B1DA3"/>
  </w:style>
  <w:style w:type="character" w:customStyle="1" w:styleId="WW8Num94z3">
    <w:name w:val="WW8Num94z3"/>
    <w:rsid w:val="004B1DA3"/>
  </w:style>
  <w:style w:type="character" w:customStyle="1" w:styleId="WW8Num94z4">
    <w:name w:val="WW8Num94z4"/>
    <w:rsid w:val="004B1DA3"/>
  </w:style>
  <w:style w:type="character" w:customStyle="1" w:styleId="WW8Num94z5">
    <w:name w:val="WW8Num94z5"/>
    <w:rsid w:val="004B1DA3"/>
  </w:style>
  <w:style w:type="character" w:customStyle="1" w:styleId="WW8Num94z6">
    <w:name w:val="WW8Num94z6"/>
    <w:rsid w:val="004B1DA3"/>
  </w:style>
  <w:style w:type="character" w:customStyle="1" w:styleId="WW8Num94z7">
    <w:name w:val="WW8Num94z7"/>
    <w:rsid w:val="004B1DA3"/>
  </w:style>
  <w:style w:type="character" w:customStyle="1" w:styleId="WW8Num94z8">
    <w:name w:val="WW8Num94z8"/>
    <w:rsid w:val="004B1DA3"/>
  </w:style>
  <w:style w:type="character" w:customStyle="1" w:styleId="WW8Num95z0">
    <w:name w:val="WW8Num95z0"/>
    <w:rsid w:val="004B1DA3"/>
    <w:rPr>
      <w:rFonts w:cs="Times New Roman"/>
      <w:color w:val="auto"/>
    </w:rPr>
  </w:style>
  <w:style w:type="character" w:customStyle="1" w:styleId="WW8Num95z1">
    <w:name w:val="WW8Num95z1"/>
    <w:rsid w:val="004B1DA3"/>
    <w:rPr>
      <w:rFonts w:ascii="Symbol" w:hAnsi="Symbol" w:cs="Symbol" w:hint="default"/>
    </w:rPr>
  </w:style>
  <w:style w:type="character" w:customStyle="1" w:styleId="WW8Num95z2">
    <w:name w:val="WW8Num95z2"/>
    <w:rsid w:val="004B1DA3"/>
  </w:style>
  <w:style w:type="character" w:customStyle="1" w:styleId="WW8Num95z3">
    <w:name w:val="WW8Num95z3"/>
    <w:rsid w:val="004B1DA3"/>
  </w:style>
  <w:style w:type="character" w:customStyle="1" w:styleId="WW8Num95z4">
    <w:name w:val="WW8Num95z4"/>
    <w:rsid w:val="004B1DA3"/>
  </w:style>
  <w:style w:type="character" w:customStyle="1" w:styleId="WW8Num95z5">
    <w:name w:val="WW8Num95z5"/>
    <w:rsid w:val="004B1DA3"/>
  </w:style>
  <w:style w:type="character" w:customStyle="1" w:styleId="WW8Num95z6">
    <w:name w:val="WW8Num95z6"/>
    <w:rsid w:val="004B1DA3"/>
  </w:style>
  <w:style w:type="character" w:customStyle="1" w:styleId="WW8Num95z7">
    <w:name w:val="WW8Num95z7"/>
    <w:rsid w:val="004B1DA3"/>
  </w:style>
  <w:style w:type="character" w:customStyle="1" w:styleId="WW8Num95z8">
    <w:name w:val="WW8Num95z8"/>
    <w:rsid w:val="004B1DA3"/>
  </w:style>
  <w:style w:type="character" w:customStyle="1" w:styleId="WW8Num96z0">
    <w:name w:val="WW8Num96z0"/>
    <w:rsid w:val="004B1DA3"/>
    <w:rPr>
      <w:rFonts w:ascii="Symbol" w:hAnsi="Symbol" w:cs="Symbol" w:hint="default"/>
      <w:szCs w:val="24"/>
      <w:lang w:val="pl-PL"/>
    </w:rPr>
  </w:style>
  <w:style w:type="character" w:customStyle="1" w:styleId="WW8Num96z1">
    <w:name w:val="WW8Num96z1"/>
    <w:rsid w:val="004B1DA3"/>
    <w:rPr>
      <w:rFonts w:ascii="Courier New" w:hAnsi="Courier New" w:cs="Courier New" w:hint="default"/>
    </w:rPr>
  </w:style>
  <w:style w:type="character" w:customStyle="1" w:styleId="WW8Num96z2">
    <w:name w:val="WW8Num96z2"/>
    <w:rsid w:val="004B1DA3"/>
    <w:rPr>
      <w:rFonts w:ascii="Wingdings" w:hAnsi="Wingdings" w:cs="Wingdings" w:hint="default"/>
    </w:rPr>
  </w:style>
  <w:style w:type="character" w:customStyle="1" w:styleId="WW8Num97z0">
    <w:name w:val="WW8Num97z0"/>
    <w:rsid w:val="004B1DA3"/>
    <w:rPr>
      <w:rFonts w:hint="default"/>
      <w:b w:val="0"/>
      <w:i w:val="0"/>
      <w:sz w:val="24"/>
    </w:rPr>
  </w:style>
  <w:style w:type="character" w:customStyle="1" w:styleId="WW8Num97z1">
    <w:name w:val="WW8Num97z1"/>
    <w:rsid w:val="004B1DA3"/>
  </w:style>
  <w:style w:type="character" w:customStyle="1" w:styleId="WW8Num97z2">
    <w:name w:val="WW8Num97z2"/>
    <w:rsid w:val="004B1DA3"/>
  </w:style>
  <w:style w:type="character" w:customStyle="1" w:styleId="WW8Num97z3">
    <w:name w:val="WW8Num97z3"/>
    <w:rsid w:val="004B1DA3"/>
  </w:style>
  <w:style w:type="character" w:customStyle="1" w:styleId="WW8Num97z4">
    <w:name w:val="WW8Num97z4"/>
    <w:rsid w:val="004B1DA3"/>
  </w:style>
  <w:style w:type="character" w:customStyle="1" w:styleId="WW8Num97z5">
    <w:name w:val="WW8Num97z5"/>
    <w:rsid w:val="004B1DA3"/>
  </w:style>
  <w:style w:type="character" w:customStyle="1" w:styleId="WW8Num97z6">
    <w:name w:val="WW8Num97z6"/>
    <w:rsid w:val="004B1DA3"/>
  </w:style>
  <w:style w:type="character" w:customStyle="1" w:styleId="WW8Num97z7">
    <w:name w:val="WW8Num97z7"/>
    <w:rsid w:val="004B1DA3"/>
  </w:style>
  <w:style w:type="character" w:customStyle="1" w:styleId="WW8Num97z8">
    <w:name w:val="WW8Num97z8"/>
    <w:rsid w:val="004B1DA3"/>
  </w:style>
  <w:style w:type="character" w:customStyle="1" w:styleId="WW8Num98z0">
    <w:name w:val="WW8Num98z0"/>
    <w:rsid w:val="004B1DA3"/>
    <w:rPr>
      <w:rFonts w:ascii="Times New Roman" w:hAnsi="Times New Roman" w:cs="Times New Roman" w:hint="default"/>
      <w:szCs w:val="24"/>
      <w:lang w:val="pl-PL"/>
    </w:rPr>
  </w:style>
  <w:style w:type="character" w:customStyle="1" w:styleId="WW8Num98z1">
    <w:name w:val="WW8Num98z1"/>
    <w:rsid w:val="004B1DA3"/>
    <w:rPr>
      <w:rFonts w:ascii="Symbol" w:hAnsi="Symbol" w:cs="Symbol" w:hint="default"/>
    </w:rPr>
  </w:style>
  <w:style w:type="character" w:customStyle="1" w:styleId="WW8Num98z2">
    <w:name w:val="WW8Num98z2"/>
    <w:rsid w:val="004B1DA3"/>
  </w:style>
  <w:style w:type="character" w:customStyle="1" w:styleId="WW8Num98z3">
    <w:name w:val="WW8Num98z3"/>
    <w:rsid w:val="004B1DA3"/>
  </w:style>
  <w:style w:type="character" w:customStyle="1" w:styleId="WW8Num98z4">
    <w:name w:val="WW8Num98z4"/>
    <w:rsid w:val="004B1DA3"/>
  </w:style>
  <w:style w:type="character" w:customStyle="1" w:styleId="WW8Num98z5">
    <w:name w:val="WW8Num98z5"/>
    <w:rsid w:val="004B1DA3"/>
  </w:style>
  <w:style w:type="character" w:customStyle="1" w:styleId="WW8Num98z6">
    <w:name w:val="WW8Num98z6"/>
    <w:rsid w:val="004B1DA3"/>
  </w:style>
  <w:style w:type="character" w:customStyle="1" w:styleId="WW8Num98z7">
    <w:name w:val="WW8Num98z7"/>
    <w:rsid w:val="004B1DA3"/>
  </w:style>
  <w:style w:type="character" w:customStyle="1" w:styleId="WW8Num98z8">
    <w:name w:val="WW8Num98z8"/>
    <w:rsid w:val="004B1DA3"/>
  </w:style>
  <w:style w:type="character" w:customStyle="1" w:styleId="WW8Num99z0">
    <w:name w:val="WW8Num99z0"/>
    <w:rsid w:val="004B1DA3"/>
    <w:rPr>
      <w:rFonts w:cs="Times New Roman" w:hint="default"/>
      <w:b/>
      <w:sz w:val="24"/>
      <w:szCs w:val="24"/>
    </w:rPr>
  </w:style>
  <w:style w:type="character" w:customStyle="1" w:styleId="WW8Num99z1">
    <w:name w:val="WW8Num99z1"/>
    <w:rsid w:val="004B1DA3"/>
    <w:rPr>
      <w:rFonts w:cs="Times New Roman" w:hint="default"/>
    </w:rPr>
  </w:style>
  <w:style w:type="character" w:customStyle="1" w:styleId="WW8Num99z2">
    <w:name w:val="WW8Num99z2"/>
    <w:rsid w:val="004B1DA3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100z0">
    <w:name w:val="WW8Num100z0"/>
    <w:rsid w:val="004B1DA3"/>
    <w:rPr>
      <w:rFonts w:hint="default"/>
    </w:rPr>
  </w:style>
  <w:style w:type="character" w:customStyle="1" w:styleId="WW8Num100z1">
    <w:name w:val="WW8Num100z1"/>
    <w:rsid w:val="004B1DA3"/>
  </w:style>
  <w:style w:type="character" w:customStyle="1" w:styleId="WW8Num100z2">
    <w:name w:val="WW8Num100z2"/>
    <w:rsid w:val="004B1DA3"/>
  </w:style>
  <w:style w:type="character" w:customStyle="1" w:styleId="WW8Num100z3">
    <w:name w:val="WW8Num100z3"/>
    <w:rsid w:val="004B1DA3"/>
  </w:style>
  <w:style w:type="character" w:customStyle="1" w:styleId="WW8Num100z4">
    <w:name w:val="WW8Num100z4"/>
    <w:rsid w:val="004B1DA3"/>
  </w:style>
  <w:style w:type="character" w:customStyle="1" w:styleId="WW8Num100z5">
    <w:name w:val="WW8Num100z5"/>
    <w:rsid w:val="004B1DA3"/>
  </w:style>
  <w:style w:type="character" w:customStyle="1" w:styleId="WW8Num100z6">
    <w:name w:val="WW8Num100z6"/>
    <w:rsid w:val="004B1DA3"/>
  </w:style>
  <w:style w:type="character" w:customStyle="1" w:styleId="WW8Num100z7">
    <w:name w:val="WW8Num100z7"/>
    <w:rsid w:val="004B1DA3"/>
  </w:style>
  <w:style w:type="character" w:customStyle="1" w:styleId="WW8Num100z8">
    <w:name w:val="WW8Num100z8"/>
    <w:rsid w:val="004B1DA3"/>
  </w:style>
  <w:style w:type="character" w:customStyle="1" w:styleId="WW8Num101z0">
    <w:name w:val="WW8Num101z0"/>
    <w:rsid w:val="004B1DA3"/>
    <w:rPr>
      <w:rFonts w:ascii="Symbol" w:hAnsi="Symbol" w:cs="Symbol" w:hint="default"/>
    </w:rPr>
  </w:style>
  <w:style w:type="character" w:customStyle="1" w:styleId="WW8Num101z1">
    <w:name w:val="WW8Num101z1"/>
    <w:rsid w:val="004B1DA3"/>
    <w:rPr>
      <w:rFonts w:ascii="Times New Roman" w:hAnsi="Times New Roman" w:cs="Times New Roman" w:hint="default"/>
    </w:rPr>
  </w:style>
  <w:style w:type="character" w:customStyle="1" w:styleId="WW8Num101z2">
    <w:name w:val="WW8Num101z2"/>
    <w:rsid w:val="004B1DA3"/>
    <w:rPr>
      <w:rFonts w:ascii="Wingdings" w:hAnsi="Wingdings" w:cs="Wingdings" w:hint="default"/>
    </w:rPr>
  </w:style>
  <w:style w:type="character" w:customStyle="1" w:styleId="WW8Num101z3">
    <w:name w:val="WW8Num101z3"/>
    <w:rsid w:val="004B1DA3"/>
  </w:style>
  <w:style w:type="character" w:customStyle="1" w:styleId="WW8Num101z5">
    <w:name w:val="WW8Num101z5"/>
    <w:rsid w:val="004B1DA3"/>
  </w:style>
  <w:style w:type="character" w:customStyle="1" w:styleId="WW8Num101z6">
    <w:name w:val="WW8Num101z6"/>
    <w:rsid w:val="004B1DA3"/>
  </w:style>
  <w:style w:type="character" w:customStyle="1" w:styleId="WW8Num101z7">
    <w:name w:val="WW8Num101z7"/>
    <w:rsid w:val="004B1DA3"/>
  </w:style>
  <w:style w:type="character" w:customStyle="1" w:styleId="WW8Num101z8">
    <w:name w:val="WW8Num101z8"/>
    <w:rsid w:val="004B1DA3"/>
  </w:style>
  <w:style w:type="character" w:customStyle="1" w:styleId="WW8Num102z0">
    <w:name w:val="WW8Num102z0"/>
    <w:rsid w:val="004B1DA3"/>
    <w:rPr>
      <w:rFonts w:ascii="Symbol" w:hAnsi="Symbol" w:cs="Symbol" w:hint="default"/>
      <w:szCs w:val="24"/>
      <w:lang w:val="en-US"/>
    </w:rPr>
  </w:style>
  <w:style w:type="character" w:customStyle="1" w:styleId="WW8Num102z1">
    <w:name w:val="WW8Num102z1"/>
    <w:rsid w:val="004B1DA3"/>
    <w:rPr>
      <w:rFonts w:ascii="Courier New" w:hAnsi="Courier New" w:cs="Courier New" w:hint="default"/>
    </w:rPr>
  </w:style>
  <w:style w:type="character" w:customStyle="1" w:styleId="WW8Num102z2">
    <w:name w:val="WW8Num102z2"/>
    <w:rsid w:val="004B1DA3"/>
    <w:rPr>
      <w:rFonts w:ascii="Wingdings" w:hAnsi="Wingdings" w:cs="Wingdings" w:hint="default"/>
    </w:rPr>
  </w:style>
  <w:style w:type="character" w:customStyle="1" w:styleId="WW8Num103z0">
    <w:name w:val="WW8Num103z0"/>
    <w:rsid w:val="004B1DA3"/>
    <w:rPr>
      <w:rFonts w:hint="default"/>
      <w:b/>
      <w:color w:val="auto"/>
    </w:rPr>
  </w:style>
  <w:style w:type="character" w:customStyle="1" w:styleId="WW8Num103z1">
    <w:name w:val="WW8Num103z1"/>
    <w:rsid w:val="004B1DA3"/>
    <w:rPr>
      <w:rFonts w:ascii="Wingdings" w:hAnsi="Wingdings" w:cs="Wingdings" w:hint="default"/>
    </w:rPr>
  </w:style>
  <w:style w:type="character" w:customStyle="1" w:styleId="WW8Num103z2">
    <w:name w:val="WW8Num103z2"/>
    <w:rsid w:val="004B1DA3"/>
    <w:rPr>
      <w:rFonts w:hint="default"/>
    </w:rPr>
  </w:style>
  <w:style w:type="character" w:customStyle="1" w:styleId="WW8Num104z0">
    <w:name w:val="WW8Num104z0"/>
    <w:rsid w:val="004B1DA3"/>
    <w:rPr>
      <w:rFonts w:ascii="Symbol" w:hAnsi="Symbol" w:cs="Symbol" w:hint="default"/>
      <w:szCs w:val="24"/>
      <w:lang w:val="pl-PL"/>
    </w:rPr>
  </w:style>
  <w:style w:type="character" w:customStyle="1" w:styleId="WW8Num104z1">
    <w:name w:val="WW8Num104z1"/>
    <w:rsid w:val="004B1DA3"/>
    <w:rPr>
      <w:rFonts w:ascii="Courier New" w:hAnsi="Courier New" w:cs="Courier New" w:hint="default"/>
    </w:rPr>
  </w:style>
  <w:style w:type="character" w:customStyle="1" w:styleId="WW8Num104z2">
    <w:name w:val="WW8Num104z2"/>
    <w:rsid w:val="004B1DA3"/>
    <w:rPr>
      <w:rFonts w:ascii="Wingdings" w:hAnsi="Wingdings" w:cs="Wingdings" w:hint="default"/>
    </w:rPr>
  </w:style>
  <w:style w:type="character" w:customStyle="1" w:styleId="WW8Num105z0">
    <w:name w:val="WW8Num105z0"/>
    <w:rsid w:val="004B1DA3"/>
    <w:rPr>
      <w:rFonts w:hint="default"/>
      <w:b/>
      <w:i w:val="0"/>
      <w:sz w:val="24"/>
    </w:rPr>
  </w:style>
  <w:style w:type="character" w:customStyle="1" w:styleId="WW8Num105z1">
    <w:name w:val="WW8Num105z1"/>
    <w:rsid w:val="004B1DA3"/>
  </w:style>
  <w:style w:type="character" w:customStyle="1" w:styleId="WW8Num105z2">
    <w:name w:val="WW8Num105z2"/>
    <w:rsid w:val="004B1DA3"/>
  </w:style>
  <w:style w:type="character" w:customStyle="1" w:styleId="WW8Num105z3">
    <w:name w:val="WW8Num105z3"/>
    <w:rsid w:val="004B1DA3"/>
  </w:style>
  <w:style w:type="character" w:customStyle="1" w:styleId="WW8Num105z4">
    <w:name w:val="WW8Num105z4"/>
    <w:rsid w:val="004B1DA3"/>
  </w:style>
  <w:style w:type="character" w:customStyle="1" w:styleId="WW8Num105z5">
    <w:name w:val="WW8Num105z5"/>
    <w:rsid w:val="004B1DA3"/>
  </w:style>
  <w:style w:type="character" w:customStyle="1" w:styleId="WW8Num105z6">
    <w:name w:val="WW8Num105z6"/>
    <w:rsid w:val="004B1DA3"/>
  </w:style>
  <w:style w:type="character" w:customStyle="1" w:styleId="WW8Num105z7">
    <w:name w:val="WW8Num105z7"/>
    <w:rsid w:val="004B1DA3"/>
  </w:style>
  <w:style w:type="character" w:customStyle="1" w:styleId="WW8Num105z8">
    <w:name w:val="WW8Num105z8"/>
    <w:rsid w:val="004B1DA3"/>
  </w:style>
  <w:style w:type="character" w:customStyle="1" w:styleId="WW8Num106z0">
    <w:name w:val="WW8Num106z0"/>
    <w:rsid w:val="004B1DA3"/>
    <w:rPr>
      <w:rFonts w:ascii="Symbol" w:hAnsi="Symbol" w:cs="Symbol" w:hint="default"/>
      <w:b w:val="0"/>
      <w:i w:val="0"/>
      <w:sz w:val="24"/>
    </w:rPr>
  </w:style>
  <w:style w:type="character" w:customStyle="1" w:styleId="WW8Num106z1">
    <w:name w:val="WW8Num106z1"/>
    <w:rsid w:val="004B1DA3"/>
    <w:rPr>
      <w:rFonts w:hint="default"/>
      <w:b/>
      <w:i w:val="0"/>
      <w:sz w:val="24"/>
    </w:rPr>
  </w:style>
  <w:style w:type="character" w:customStyle="1" w:styleId="WW8Num106z2">
    <w:name w:val="WW8Num106z2"/>
    <w:rsid w:val="004B1DA3"/>
  </w:style>
  <w:style w:type="character" w:customStyle="1" w:styleId="WW8Num106z3">
    <w:name w:val="WW8Num106z3"/>
    <w:rsid w:val="004B1DA3"/>
  </w:style>
  <w:style w:type="character" w:customStyle="1" w:styleId="WW8Num106z4">
    <w:name w:val="WW8Num106z4"/>
    <w:rsid w:val="004B1DA3"/>
  </w:style>
  <w:style w:type="character" w:customStyle="1" w:styleId="WW8Num106z5">
    <w:name w:val="WW8Num106z5"/>
    <w:rsid w:val="004B1DA3"/>
  </w:style>
  <w:style w:type="character" w:customStyle="1" w:styleId="WW8Num106z6">
    <w:name w:val="WW8Num106z6"/>
    <w:rsid w:val="004B1DA3"/>
  </w:style>
  <w:style w:type="character" w:customStyle="1" w:styleId="WW8Num106z7">
    <w:name w:val="WW8Num106z7"/>
    <w:rsid w:val="004B1DA3"/>
  </w:style>
  <w:style w:type="character" w:customStyle="1" w:styleId="WW8Num106z8">
    <w:name w:val="WW8Num106z8"/>
    <w:rsid w:val="004B1DA3"/>
  </w:style>
  <w:style w:type="character" w:customStyle="1" w:styleId="WW8Num107z0">
    <w:name w:val="WW8Num107z0"/>
    <w:rsid w:val="004B1DA3"/>
    <w:rPr>
      <w:rFonts w:hint="default"/>
      <w:b/>
    </w:rPr>
  </w:style>
  <w:style w:type="character" w:customStyle="1" w:styleId="WW8Num107z1">
    <w:name w:val="WW8Num107z1"/>
    <w:rsid w:val="004B1DA3"/>
  </w:style>
  <w:style w:type="character" w:customStyle="1" w:styleId="WW8Num107z2">
    <w:name w:val="WW8Num107z2"/>
    <w:rsid w:val="004B1DA3"/>
  </w:style>
  <w:style w:type="character" w:customStyle="1" w:styleId="WW8Num107z3">
    <w:name w:val="WW8Num107z3"/>
    <w:rsid w:val="004B1DA3"/>
  </w:style>
  <w:style w:type="character" w:customStyle="1" w:styleId="WW8Num107z4">
    <w:name w:val="WW8Num107z4"/>
    <w:rsid w:val="004B1DA3"/>
  </w:style>
  <w:style w:type="character" w:customStyle="1" w:styleId="WW8Num107z5">
    <w:name w:val="WW8Num107z5"/>
    <w:rsid w:val="004B1DA3"/>
  </w:style>
  <w:style w:type="character" w:customStyle="1" w:styleId="WW8Num107z6">
    <w:name w:val="WW8Num107z6"/>
    <w:rsid w:val="004B1DA3"/>
  </w:style>
  <w:style w:type="character" w:customStyle="1" w:styleId="WW8Num107z7">
    <w:name w:val="WW8Num107z7"/>
    <w:rsid w:val="004B1DA3"/>
  </w:style>
  <w:style w:type="character" w:customStyle="1" w:styleId="WW8Num107z8">
    <w:name w:val="WW8Num107z8"/>
    <w:rsid w:val="004B1DA3"/>
  </w:style>
  <w:style w:type="character" w:customStyle="1" w:styleId="WW8Num108z0">
    <w:name w:val="WW8Num108z0"/>
    <w:rsid w:val="004B1DA3"/>
    <w:rPr>
      <w:rFonts w:hint="default"/>
    </w:rPr>
  </w:style>
  <w:style w:type="character" w:customStyle="1" w:styleId="WW8Num108z1">
    <w:name w:val="WW8Num108z1"/>
    <w:rsid w:val="004B1DA3"/>
  </w:style>
  <w:style w:type="character" w:customStyle="1" w:styleId="WW8Num108z2">
    <w:name w:val="WW8Num108z2"/>
    <w:rsid w:val="004B1DA3"/>
  </w:style>
  <w:style w:type="character" w:customStyle="1" w:styleId="WW8Num108z3">
    <w:name w:val="WW8Num108z3"/>
    <w:rsid w:val="004B1DA3"/>
  </w:style>
  <w:style w:type="character" w:customStyle="1" w:styleId="WW8Num108z4">
    <w:name w:val="WW8Num108z4"/>
    <w:rsid w:val="004B1DA3"/>
  </w:style>
  <w:style w:type="character" w:customStyle="1" w:styleId="WW8Num108z5">
    <w:name w:val="WW8Num108z5"/>
    <w:rsid w:val="004B1DA3"/>
  </w:style>
  <w:style w:type="character" w:customStyle="1" w:styleId="WW8Num108z6">
    <w:name w:val="WW8Num108z6"/>
    <w:rsid w:val="004B1DA3"/>
  </w:style>
  <w:style w:type="character" w:customStyle="1" w:styleId="WW8Num108z7">
    <w:name w:val="WW8Num108z7"/>
    <w:rsid w:val="004B1DA3"/>
  </w:style>
  <w:style w:type="character" w:customStyle="1" w:styleId="WW8Num108z8">
    <w:name w:val="WW8Num108z8"/>
    <w:rsid w:val="004B1DA3"/>
  </w:style>
  <w:style w:type="character" w:customStyle="1" w:styleId="WW8Num109z0">
    <w:name w:val="WW8Num109z0"/>
    <w:rsid w:val="004B1DA3"/>
    <w:rPr>
      <w:b/>
    </w:rPr>
  </w:style>
  <w:style w:type="character" w:customStyle="1" w:styleId="WW8Num109z1">
    <w:name w:val="WW8Num109z1"/>
    <w:rsid w:val="004B1DA3"/>
  </w:style>
  <w:style w:type="character" w:customStyle="1" w:styleId="WW8Num109z2">
    <w:name w:val="WW8Num109z2"/>
    <w:rsid w:val="004B1DA3"/>
  </w:style>
  <w:style w:type="character" w:customStyle="1" w:styleId="WW8Num109z3">
    <w:name w:val="WW8Num109z3"/>
    <w:rsid w:val="004B1DA3"/>
  </w:style>
  <w:style w:type="character" w:customStyle="1" w:styleId="WW8Num109z4">
    <w:name w:val="WW8Num109z4"/>
    <w:rsid w:val="004B1DA3"/>
  </w:style>
  <w:style w:type="character" w:customStyle="1" w:styleId="WW8Num109z5">
    <w:name w:val="WW8Num109z5"/>
    <w:rsid w:val="004B1DA3"/>
  </w:style>
  <w:style w:type="character" w:customStyle="1" w:styleId="WW8Num109z6">
    <w:name w:val="WW8Num109z6"/>
    <w:rsid w:val="004B1DA3"/>
  </w:style>
  <w:style w:type="character" w:customStyle="1" w:styleId="WW8Num109z7">
    <w:name w:val="WW8Num109z7"/>
    <w:rsid w:val="004B1DA3"/>
  </w:style>
  <w:style w:type="character" w:customStyle="1" w:styleId="WW8Num109z8">
    <w:name w:val="WW8Num109z8"/>
    <w:rsid w:val="004B1DA3"/>
  </w:style>
  <w:style w:type="character" w:customStyle="1" w:styleId="WW8Num110z0">
    <w:name w:val="WW8Num110z0"/>
    <w:rsid w:val="004B1DA3"/>
    <w:rPr>
      <w:rFonts w:ascii="Symbol" w:hAnsi="Symbol" w:cs="Symbol" w:hint="default"/>
    </w:rPr>
  </w:style>
  <w:style w:type="character" w:customStyle="1" w:styleId="WW8Num110z1">
    <w:name w:val="WW8Num110z1"/>
    <w:rsid w:val="004B1DA3"/>
    <w:rPr>
      <w:rFonts w:ascii="Courier New" w:hAnsi="Courier New" w:cs="Courier New" w:hint="default"/>
    </w:rPr>
  </w:style>
  <w:style w:type="character" w:customStyle="1" w:styleId="WW8Num110z2">
    <w:name w:val="WW8Num110z2"/>
    <w:rsid w:val="004B1DA3"/>
    <w:rPr>
      <w:rFonts w:ascii="Wingdings" w:hAnsi="Wingdings" w:cs="Wingdings" w:hint="default"/>
    </w:rPr>
  </w:style>
  <w:style w:type="character" w:customStyle="1" w:styleId="WW8Num111z0">
    <w:name w:val="WW8Num111z0"/>
    <w:rsid w:val="004B1DA3"/>
    <w:rPr>
      <w:rFonts w:hint="default"/>
      <w:b/>
      <w:i w:val="0"/>
      <w:iCs/>
    </w:rPr>
  </w:style>
  <w:style w:type="character" w:customStyle="1" w:styleId="WW8Num111z1">
    <w:name w:val="WW8Num111z1"/>
    <w:rsid w:val="004B1DA3"/>
    <w:rPr>
      <w:rFonts w:hint="default"/>
    </w:rPr>
  </w:style>
  <w:style w:type="character" w:customStyle="1" w:styleId="WW8Num112z0">
    <w:name w:val="WW8Num112z0"/>
    <w:rsid w:val="004B1DA3"/>
    <w:rPr>
      <w:rFonts w:ascii="Symbol" w:hAnsi="Symbol" w:cs="Symbol" w:hint="default"/>
    </w:rPr>
  </w:style>
  <w:style w:type="character" w:customStyle="1" w:styleId="WW8Num112z1">
    <w:name w:val="WW8Num112z1"/>
    <w:rsid w:val="004B1DA3"/>
    <w:rPr>
      <w:rFonts w:ascii="Courier New" w:hAnsi="Courier New" w:cs="Courier New" w:hint="default"/>
    </w:rPr>
  </w:style>
  <w:style w:type="character" w:customStyle="1" w:styleId="WW8Num112z2">
    <w:name w:val="WW8Num112z2"/>
    <w:rsid w:val="004B1DA3"/>
    <w:rPr>
      <w:rFonts w:ascii="Wingdings" w:hAnsi="Wingdings" w:cs="Wingdings" w:hint="default"/>
    </w:rPr>
  </w:style>
  <w:style w:type="character" w:customStyle="1" w:styleId="WW8Num113z0">
    <w:name w:val="WW8Num113z0"/>
    <w:rsid w:val="004B1DA3"/>
    <w:rPr>
      <w:rFonts w:ascii="Symbol" w:hAnsi="Symbol" w:cs="Symbol" w:hint="default"/>
    </w:rPr>
  </w:style>
  <w:style w:type="character" w:customStyle="1" w:styleId="WW8Num113z1">
    <w:name w:val="WW8Num113z1"/>
    <w:rsid w:val="004B1DA3"/>
  </w:style>
  <w:style w:type="character" w:customStyle="1" w:styleId="WW8Num113z2">
    <w:name w:val="WW8Num113z2"/>
    <w:rsid w:val="004B1DA3"/>
  </w:style>
  <w:style w:type="character" w:customStyle="1" w:styleId="WW8Num113z3">
    <w:name w:val="WW8Num113z3"/>
    <w:rsid w:val="004B1DA3"/>
  </w:style>
  <w:style w:type="character" w:customStyle="1" w:styleId="WW8Num113z4">
    <w:name w:val="WW8Num113z4"/>
    <w:rsid w:val="004B1DA3"/>
  </w:style>
  <w:style w:type="character" w:customStyle="1" w:styleId="WW8Num113z5">
    <w:name w:val="WW8Num113z5"/>
    <w:rsid w:val="004B1DA3"/>
  </w:style>
  <w:style w:type="character" w:customStyle="1" w:styleId="WW8Num113z6">
    <w:name w:val="WW8Num113z6"/>
    <w:rsid w:val="004B1DA3"/>
  </w:style>
  <w:style w:type="character" w:customStyle="1" w:styleId="WW8Num113z7">
    <w:name w:val="WW8Num113z7"/>
    <w:rsid w:val="004B1DA3"/>
  </w:style>
  <w:style w:type="character" w:customStyle="1" w:styleId="WW8Num113z8">
    <w:name w:val="WW8Num113z8"/>
    <w:rsid w:val="004B1DA3"/>
  </w:style>
  <w:style w:type="character" w:customStyle="1" w:styleId="WW8Num114z0">
    <w:name w:val="WW8Num114z0"/>
    <w:rsid w:val="004B1DA3"/>
    <w:rPr>
      <w:rFonts w:ascii="Times New Roman" w:hAnsi="Times New Roman" w:cs="Times New Roman" w:hint="default"/>
      <w:b/>
      <w:color w:val="000000"/>
    </w:rPr>
  </w:style>
  <w:style w:type="character" w:customStyle="1" w:styleId="WW8Num114z1">
    <w:name w:val="WW8Num114z1"/>
    <w:rsid w:val="004B1DA3"/>
    <w:rPr>
      <w:rFonts w:ascii="Times New Roman" w:hAnsi="Times New Roman" w:cs="Times New Roman" w:hint="default"/>
      <w:b w:val="0"/>
    </w:rPr>
  </w:style>
  <w:style w:type="character" w:customStyle="1" w:styleId="WW8Num114z2">
    <w:name w:val="WW8Num114z2"/>
    <w:rsid w:val="004B1DA3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115z0">
    <w:name w:val="WW8Num115z0"/>
    <w:rsid w:val="004B1DA3"/>
    <w:rPr>
      <w:rFonts w:cs="Wingdings" w:hint="default"/>
      <w:b/>
      <w:i w:val="0"/>
      <w:color w:val="auto"/>
      <w:sz w:val="24"/>
      <w:szCs w:val="24"/>
    </w:rPr>
  </w:style>
  <w:style w:type="character" w:customStyle="1" w:styleId="WW8Num115z1">
    <w:name w:val="WW8Num115z1"/>
    <w:rsid w:val="004B1DA3"/>
  </w:style>
  <w:style w:type="character" w:customStyle="1" w:styleId="WW8Num115z2">
    <w:name w:val="WW8Num115z2"/>
    <w:rsid w:val="004B1DA3"/>
  </w:style>
  <w:style w:type="character" w:customStyle="1" w:styleId="WW8Num115z3">
    <w:name w:val="WW8Num115z3"/>
    <w:rsid w:val="004B1DA3"/>
  </w:style>
  <w:style w:type="character" w:customStyle="1" w:styleId="WW8Num115z4">
    <w:name w:val="WW8Num115z4"/>
    <w:rsid w:val="004B1DA3"/>
  </w:style>
  <w:style w:type="character" w:customStyle="1" w:styleId="WW8Num115z5">
    <w:name w:val="WW8Num115z5"/>
    <w:rsid w:val="004B1DA3"/>
  </w:style>
  <w:style w:type="character" w:customStyle="1" w:styleId="WW8Num115z6">
    <w:name w:val="WW8Num115z6"/>
    <w:rsid w:val="004B1DA3"/>
  </w:style>
  <w:style w:type="character" w:customStyle="1" w:styleId="WW8Num115z7">
    <w:name w:val="WW8Num115z7"/>
    <w:rsid w:val="004B1DA3"/>
  </w:style>
  <w:style w:type="character" w:customStyle="1" w:styleId="WW8Num115z8">
    <w:name w:val="WW8Num115z8"/>
    <w:rsid w:val="004B1DA3"/>
  </w:style>
  <w:style w:type="character" w:customStyle="1" w:styleId="WW8Num116z0">
    <w:name w:val="WW8Num116z0"/>
    <w:rsid w:val="004B1DA3"/>
  </w:style>
  <w:style w:type="character" w:customStyle="1" w:styleId="WW8Num117z0">
    <w:name w:val="WW8Num117z0"/>
    <w:rsid w:val="004B1DA3"/>
    <w:rPr>
      <w:rFonts w:ascii="Symbol" w:hAnsi="Symbol" w:cs="Symbol" w:hint="default"/>
      <w:color w:val="auto"/>
      <w:spacing w:val="-4"/>
      <w:sz w:val="24"/>
      <w:szCs w:val="24"/>
    </w:rPr>
  </w:style>
  <w:style w:type="character" w:customStyle="1" w:styleId="WW8Num117z1">
    <w:name w:val="WW8Num117z1"/>
    <w:rsid w:val="004B1DA3"/>
    <w:rPr>
      <w:rFonts w:ascii="Courier New" w:hAnsi="Courier New" w:cs="Courier New" w:hint="default"/>
    </w:rPr>
  </w:style>
  <w:style w:type="character" w:customStyle="1" w:styleId="WW8Num117z2">
    <w:name w:val="WW8Num117z2"/>
    <w:rsid w:val="004B1DA3"/>
    <w:rPr>
      <w:rFonts w:ascii="Wingdings" w:hAnsi="Wingdings" w:cs="Wingdings" w:hint="default"/>
    </w:rPr>
  </w:style>
  <w:style w:type="character" w:customStyle="1" w:styleId="WW8Num118z0">
    <w:name w:val="WW8Num118z0"/>
    <w:rsid w:val="004B1DA3"/>
    <w:rPr>
      <w:rFonts w:ascii="Symbol" w:hAnsi="Symbol" w:cs="Symbol" w:hint="default"/>
    </w:rPr>
  </w:style>
  <w:style w:type="character" w:customStyle="1" w:styleId="WW8Num118z1">
    <w:name w:val="WW8Num118z1"/>
    <w:rsid w:val="004B1DA3"/>
    <w:rPr>
      <w:rFonts w:ascii="Courier New" w:hAnsi="Courier New" w:cs="Courier New" w:hint="default"/>
    </w:rPr>
  </w:style>
  <w:style w:type="character" w:customStyle="1" w:styleId="WW8Num118z2">
    <w:name w:val="WW8Num118z2"/>
    <w:rsid w:val="004B1DA3"/>
    <w:rPr>
      <w:rFonts w:ascii="Wingdings" w:hAnsi="Wingdings" w:cs="Wingdings" w:hint="default"/>
    </w:rPr>
  </w:style>
  <w:style w:type="character" w:customStyle="1" w:styleId="WW8Num119z0">
    <w:name w:val="WW8Num119z0"/>
    <w:rsid w:val="004B1DA3"/>
    <w:rPr>
      <w:rFonts w:ascii="Times New Roman" w:eastAsia="Calibri" w:hAnsi="Times New Roman" w:cs="Times New Roman" w:hint="default"/>
    </w:rPr>
  </w:style>
  <w:style w:type="character" w:customStyle="1" w:styleId="WW8Num119z1">
    <w:name w:val="WW8Num119z1"/>
    <w:rsid w:val="004B1DA3"/>
    <w:rPr>
      <w:rFonts w:eastAsia="Calibri" w:hint="default"/>
    </w:rPr>
  </w:style>
  <w:style w:type="character" w:customStyle="1" w:styleId="WW8Num120z0">
    <w:name w:val="WW8Num120z0"/>
    <w:rsid w:val="004B1DA3"/>
    <w:rPr>
      <w:rFonts w:ascii="Symbol" w:hAnsi="Symbol" w:cs="Symbol" w:hint="default"/>
    </w:rPr>
  </w:style>
  <w:style w:type="character" w:customStyle="1" w:styleId="WW8Num120z1">
    <w:name w:val="WW8Num120z1"/>
    <w:rsid w:val="004B1DA3"/>
  </w:style>
  <w:style w:type="character" w:customStyle="1" w:styleId="WW8Num120z2">
    <w:name w:val="WW8Num120z2"/>
    <w:rsid w:val="004B1DA3"/>
  </w:style>
  <w:style w:type="character" w:customStyle="1" w:styleId="WW8Num120z3">
    <w:name w:val="WW8Num120z3"/>
    <w:rsid w:val="004B1DA3"/>
  </w:style>
  <w:style w:type="character" w:customStyle="1" w:styleId="WW8Num120z4">
    <w:name w:val="WW8Num120z4"/>
    <w:rsid w:val="004B1DA3"/>
  </w:style>
  <w:style w:type="character" w:customStyle="1" w:styleId="WW8Num120z5">
    <w:name w:val="WW8Num120z5"/>
    <w:rsid w:val="004B1DA3"/>
  </w:style>
  <w:style w:type="character" w:customStyle="1" w:styleId="WW8Num120z6">
    <w:name w:val="WW8Num120z6"/>
    <w:rsid w:val="004B1DA3"/>
  </w:style>
  <w:style w:type="character" w:customStyle="1" w:styleId="WW8Num120z7">
    <w:name w:val="WW8Num120z7"/>
    <w:rsid w:val="004B1DA3"/>
  </w:style>
  <w:style w:type="character" w:customStyle="1" w:styleId="WW8Num120z8">
    <w:name w:val="WW8Num120z8"/>
    <w:rsid w:val="004B1DA3"/>
  </w:style>
  <w:style w:type="character" w:customStyle="1" w:styleId="WW8Num121z0">
    <w:name w:val="WW8Num121z0"/>
    <w:rsid w:val="004B1DA3"/>
    <w:rPr>
      <w:rFonts w:ascii="Symbol" w:hAnsi="Symbol" w:cs="Symbol" w:hint="default"/>
      <w:color w:val="000000"/>
    </w:rPr>
  </w:style>
  <w:style w:type="character" w:customStyle="1" w:styleId="WW8Num121z1">
    <w:name w:val="WW8Num121z1"/>
    <w:rsid w:val="004B1DA3"/>
    <w:rPr>
      <w:rFonts w:ascii="Courier New" w:hAnsi="Courier New" w:cs="Courier New" w:hint="default"/>
    </w:rPr>
  </w:style>
  <w:style w:type="character" w:customStyle="1" w:styleId="WW8Num121z2">
    <w:name w:val="WW8Num121z2"/>
    <w:rsid w:val="004B1DA3"/>
    <w:rPr>
      <w:rFonts w:ascii="Wingdings" w:hAnsi="Wingdings" w:cs="Wingdings" w:hint="default"/>
    </w:rPr>
  </w:style>
  <w:style w:type="character" w:customStyle="1" w:styleId="WW8Num122z0">
    <w:name w:val="WW8Num122z0"/>
    <w:rsid w:val="004B1DA3"/>
    <w:rPr>
      <w:rFonts w:ascii="Symbol" w:hAnsi="Symbol" w:cs="Symbol" w:hint="default"/>
    </w:rPr>
  </w:style>
  <w:style w:type="character" w:customStyle="1" w:styleId="WW8Num122z1">
    <w:name w:val="WW8Num122z1"/>
    <w:rsid w:val="004B1DA3"/>
    <w:rPr>
      <w:rFonts w:ascii="Courier New" w:hAnsi="Courier New" w:cs="Courier New" w:hint="default"/>
    </w:rPr>
  </w:style>
  <w:style w:type="character" w:customStyle="1" w:styleId="WW8Num122z2">
    <w:name w:val="WW8Num122z2"/>
    <w:rsid w:val="004B1DA3"/>
    <w:rPr>
      <w:rFonts w:ascii="Wingdings" w:hAnsi="Wingdings" w:cs="Wingdings" w:hint="default"/>
    </w:rPr>
  </w:style>
  <w:style w:type="character" w:customStyle="1" w:styleId="WW8Num123z0">
    <w:name w:val="WW8Num123z0"/>
    <w:rsid w:val="004B1DA3"/>
    <w:rPr>
      <w:rFonts w:cs="Wingdings" w:hint="default"/>
      <w:color w:val="auto"/>
      <w:sz w:val="24"/>
      <w:szCs w:val="24"/>
      <w:lang w:val="pl-PL"/>
    </w:rPr>
  </w:style>
  <w:style w:type="character" w:customStyle="1" w:styleId="WW8Num123z1">
    <w:name w:val="WW8Num123z1"/>
    <w:rsid w:val="004B1DA3"/>
    <w:rPr>
      <w:rFonts w:hint="default"/>
    </w:rPr>
  </w:style>
  <w:style w:type="character" w:customStyle="1" w:styleId="WW8Num124z0">
    <w:name w:val="WW8Num124z0"/>
    <w:rsid w:val="004B1DA3"/>
    <w:rPr>
      <w:rFonts w:hint="default"/>
    </w:rPr>
  </w:style>
  <w:style w:type="character" w:customStyle="1" w:styleId="WW8Num124z1">
    <w:name w:val="WW8Num124z1"/>
    <w:rsid w:val="004B1DA3"/>
  </w:style>
  <w:style w:type="character" w:customStyle="1" w:styleId="WW8Num124z2">
    <w:name w:val="WW8Num124z2"/>
    <w:rsid w:val="004B1DA3"/>
    <w:rPr>
      <w:rFonts w:hint="default"/>
      <w:b/>
      <w:color w:val="auto"/>
    </w:rPr>
  </w:style>
  <w:style w:type="character" w:customStyle="1" w:styleId="WW8Num124z3">
    <w:name w:val="WW8Num124z3"/>
    <w:rsid w:val="004B1DA3"/>
  </w:style>
  <w:style w:type="character" w:customStyle="1" w:styleId="WW8Num124z4">
    <w:name w:val="WW8Num124z4"/>
    <w:rsid w:val="004B1DA3"/>
  </w:style>
  <w:style w:type="character" w:customStyle="1" w:styleId="WW8Num124z5">
    <w:name w:val="WW8Num124z5"/>
    <w:rsid w:val="004B1DA3"/>
  </w:style>
  <w:style w:type="character" w:customStyle="1" w:styleId="WW8Num124z6">
    <w:name w:val="WW8Num124z6"/>
    <w:rsid w:val="004B1DA3"/>
  </w:style>
  <w:style w:type="character" w:customStyle="1" w:styleId="WW8Num124z7">
    <w:name w:val="WW8Num124z7"/>
    <w:rsid w:val="004B1DA3"/>
  </w:style>
  <w:style w:type="character" w:customStyle="1" w:styleId="WW8Num124z8">
    <w:name w:val="WW8Num124z8"/>
    <w:rsid w:val="004B1DA3"/>
  </w:style>
  <w:style w:type="character" w:customStyle="1" w:styleId="Domylnaczcionkaakapitu4">
    <w:name w:val="Domyślna czcionka akapitu4"/>
    <w:rsid w:val="004B1DA3"/>
  </w:style>
  <w:style w:type="character" w:customStyle="1" w:styleId="WW8Num29z2">
    <w:name w:val="WW8Num29z2"/>
    <w:rsid w:val="004B1DA3"/>
  </w:style>
  <w:style w:type="character" w:customStyle="1" w:styleId="WW8Num29z3">
    <w:name w:val="WW8Num29z3"/>
    <w:rsid w:val="004B1DA3"/>
  </w:style>
  <w:style w:type="character" w:customStyle="1" w:styleId="WW8Num29z4">
    <w:name w:val="WW8Num29z4"/>
    <w:rsid w:val="004B1DA3"/>
  </w:style>
  <w:style w:type="character" w:customStyle="1" w:styleId="WW8Num29z5">
    <w:name w:val="WW8Num29z5"/>
    <w:rsid w:val="004B1DA3"/>
  </w:style>
  <w:style w:type="character" w:customStyle="1" w:styleId="WW8Num29z6">
    <w:name w:val="WW8Num29z6"/>
    <w:rsid w:val="004B1DA3"/>
  </w:style>
  <w:style w:type="character" w:customStyle="1" w:styleId="WW8Num29z7">
    <w:name w:val="WW8Num29z7"/>
    <w:rsid w:val="004B1DA3"/>
  </w:style>
  <w:style w:type="character" w:customStyle="1" w:styleId="WW8Num29z8">
    <w:name w:val="WW8Num29z8"/>
    <w:rsid w:val="004B1DA3"/>
  </w:style>
  <w:style w:type="character" w:customStyle="1" w:styleId="WW8Num30z2">
    <w:name w:val="WW8Num30z2"/>
    <w:rsid w:val="004B1DA3"/>
  </w:style>
  <w:style w:type="character" w:customStyle="1" w:styleId="WW8Num30z3">
    <w:name w:val="WW8Num30z3"/>
    <w:rsid w:val="004B1DA3"/>
  </w:style>
  <w:style w:type="character" w:customStyle="1" w:styleId="WW8Num30z4">
    <w:name w:val="WW8Num30z4"/>
    <w:rsid w:val="004B1DA3"/>
  </w:style>
  <w:style w:type="character" w:customStyle="1" w:styleId="WW8Num30z5">
    <w:name w:val="WW8Num30z5"/>
    <w:rsid w:val="004B1DA3"/>
  </w:style>
  <w:style w:type="character" w:customStyle="1" w:styleId="WW8Num30z6">
    <w:name w:val="WW8Num30z6"/>
    <w:rsid w:val="004B1DA3"/>
  </w:style>
  <w:style w:type="character" w:customStyle="1" w:styleId="WW8Num30z7">
    <w:name w:val="WW8Num30z7"/>
    <w:rsid w:val="004B1DA3"/>
  </w:style>
  <w:style w:type="character" w:customStyle="1" w:styleId="WW8Num30z8">
    <w:name w:val="WW8Num30z8"/>
    <w:rsid w:val="004B1DA3"/>
  </w:style>
  <w:style w:type="character" w:customStyle="1" w:styleId="WW8Num38z3">
    <w:name w:val="WW8Num38z3"/>
    <w:rsid w:val="004B1DA3"/>
  </w:style>
  <w:style w:type="character" w:customStyle="1" w:styleId="WW8Num38z4">
    <w:name w:val="WW8Num38z4"/>
    <w:rsid w:val="004B1DA3"/>
  </w:style>
  <w:style w:type="character" w:customStyle="1" w:styleId="WW8Num38z5">
    <w:name w:val="WW8Num38z5"/>
    <w:rsid w:val="004B1DA3"/>
  </w:style>
  <w:style w:type="character" w:customStyle="1" w:styleId="WW8Num38z7">
    <w:name w:val="WW8Num38z7"/>
    <w:rsid w:val="004B1DA3"/>
  </w:style>
  <w:style w:type="character" w:customStyle="1" w:styleId="WW8Num38z8">
    <w:name w:val="WW8Num38z8"/>
    <w:rsid w:val="004B1DA3"/>
  </w:style>
  <w:style w:type="character" w:customStyle="1" w:styleId="WW8Num55z2">
    <w:name w:val="WW8Num55z2"/>
    <w:rsid w:val="004B1DA3"/>
  </w:style>
  <w:style w:type="character" w:customStyle="1" w:styleId="WW8Num55z4">
    <w:name w:val="WW8Num55z4"/>
    <w:rsid w:val="004B1DA3"/>
  </w:style>
  <w:style w:type="character" w:customStyle="1" w:styleId="WW8Num55z5">
    <w:name w:val="WW8Num55z5"/>
    <w:rsid w:val="004B1DA3"/>
  </w:style>
  <w:style w:type="character" w:customStyle="1" w:styleId="WW8Num55z6">
    <w:name w:val="WW8Num55z6"/>
    <w:rsid w:val="004B1DA3"/>
  </w:style>
  <w:style w:type="character" w:customStyle="1" w:styleId="WW8Num55z7">
    <w:name w:val="WW8Num55z7"/>
    <w:rsid w:val="004B1DA3"/>
  </w:style>
  <w:style w:type="character" w:customStyle="1" w:styleId="WW8Num55z8">
    <w:name w:val="WW8Num55z8"/>
    <w:rsid w:val="004B1DA3"/>
  </w:style>
  <w:style w:type="character" w:customStyle="1" w:styleId="WW8Num59z2">
    <w:name w:val="WW8Num59z2"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rsid w:val="004B1DA3"/>
  </w:style>
  <w:style w:type="character" w:customStyle="1" w:styleId="WW8Num59z5">
    <w:name w:val="WW8Num59z5"/>
    <w:rsid w:val="004B1DA3"/>
  </w:style>
  <w:style w:type="character" w:customStyle="1" w:styleId="WW8Num59z6">
    <w:name w:val="WW8Num59z6"/>
    <w:rsid w:val="004B1DA3"/>
  </w:style>
  <w:style w:type="character" w:customStyle="1" w:styleId="WW8Num59z7">
    <w:name w:val="WW8Num59z7"/>
    <w:rsid w:val="004B1DA3"/>
  </w:style>
  <w:style w:type="character" w:customStyle="1" w:styleId="WW8Num59z8">
    <w:name w:val="WW8Num59z8"/>
    <w:rsid w:val="004B1DA3"/>
  </w:style>
  <w:style w:type="character" w:customStyle="1" w:styleId="WW8Num75z1">
    <w:name w:val="WW8Num75z1"/>
    <w:rsid w:val="004B1DA3"/>
    <w:rPr>
      <w:rFonts w:ascii="Times New Roman" w:hAnsi="Times New Roman" w:cs="Times New Roman" w:hint="default"/>
      <w:b w:val="0"/>
      <w:bCs w:val="0"/>
      <w:i w:val="0"/>
      <w:iCs w:val="0"/>
      <w:sz w:val="24"/>
    </w:rPr>
  </w:style>
  <w:style w:type="character" w:customStyle="1" w:styleId="WW8Num79z3">
    <w:name w:val="WW8Num79z3"/>
    <w:rsid w:val="004B1DA3"/>
  </w:style>
  <w:style w:type="character" w:customStyle="1" w:styleId="WW8Num79z4">
    <w:name w:val="WW8Num79z4"/>
    <w:rsid w:val="004B1DA3"/>
  </w:style>
  <w:style w:type="character" w:customStyle="1" w:styleId="WW8Num79z5">
    <w:name w:val="WW8Num79z5"/>
    <w:rsid w:val="004B1DA3"/>
  </w:style>
  <w:style w:type="character" w:customStyle="1" w:styleId="WW8Num79z6">
    <w:name w:val="WW8Num79z6"/>
    <w:rsid w:val="004B1DA3"/>
  </w:style>
  <w:style w:type="character" w:customStyle="1" w:styleId="WW8Num79z7">
    <w:name w:val="WW8Num79z7"/>
    <w:rsid w:val="004B1DA3"/>
  </w:style>
  <w:style w:type="character" w:customStyle="1" w:styleId="WW8Num79z8">
    <w:name w:val="WW8Num79z8"/>
    <w:rsid w:val="004B1DA3"/>
  </w:style>
  <w:style w:type="character" w:customStyle="1" w:styleId="WW8Num85z3">
    <w:name w:val="WW8Num85z3"/>
    <w:rsid w:val="004B1DA3"/>
  </w:style>
  <w:style w:type="character" w:customStyle="1" w:styleId="WW8Num85z4">
    <w:name w:val="WW8Num85z4"/>
    <w:rsid w:val="004B1DA3"/>
  </w:style>
  <w:style w:type="character" w:customStyle="1" w:styleId="WW8Num85z5">
    <w:name w:val="WW8Num85z5"/>
    <w:rsid w:val="004B1DA3"/>
  </w:style>
  <w:style w:type="character" w:customStyle="1" w:styleId="WW8Num85z6">
    <w:name w:val="WW8Num85z6"/>
    <w:rsid w:val="004B1DA3"/>
  </w:style>
  <w:style w:type="character" w:customStyle="1" w:styleId="WW8Num85z7">
    <w:name w:val="WW8Num85z7"/>
    <w:rsid w:val="004B1DA3"/>
  </w:style>
  <w:style w:type="character" w:customStyle="1" w:styleId="WW8Num85z8">
    <w:name w:val="WW8Num85z8"/>
    <w:rsid w:val="004B1DA3"/>
  </w:style>
  <w:style w:type="character" w:customStyle="1" w:styleId="WW8Num87z3">
    <w:name w:val="WW8Num87z3"/>
    <w:rsid w:val="004B1DA3"/>
  </w:style>
  <w:style w:type="character" w:customStyle="1" w:styleId="WW8Num87z4">
    <w:name w:val="WW8Num87z4"/>
    <w:rsid w:val="004B1DA3"/>
  </w:style>
  <w:style w:type="character" w:customStyle="1" w:styleId="WW8Num87z5">
    <w:name w:val="WW8Num87z5"/>
    <w:rsid w:val="004B1DA3"/>
  </w:style>
  <w:style w:type="character" w:customStyle="1" w:styleId="WW8Num87z6">
    <w:name w:val="WW8Num87z6"/>
    <w:rsid w:val="004B1DA3"/>
  </w:style>
  <w:style w:type="character" w:customStyle="1" w:styleId="WW8Num87z7">
    <w:name w:val="WW8Num87z7"/>
    <w:rsid w:val="004B1DA3"/>
  </w:style>
  <w:style w:type="character" w:customStyle="1" w:styleId="WW8Num87z8">
    <w:name w:val="WW8Num87z8"/>
    <w:rsid w:val="004B1DA3"/>
  </w:style>
  <w:style w:type="character" w:customStyle="1" w:styleId="WW8Num88z3">
    <w:name w:val="WW8Num88z3"/>
    <w:rsid w:val="004B1DA3"/>
  </w:style>
  <w:style w:type="character" w:customStyle="1" w:styleId="WW8Num88z4">
    <w:name w:val="WW8Num88z4"/>
    <w:rsid w:val="004B1DA3"/>
  </w:style>
  <w:style w:type="character" w:customStyle="1" w:styleId="WW8Num88z5">
    <w:name w:val="WW8Num88z5"/>
    <w:rsid w:val="004B1DA3"/>
  </w:style>
  <w:style w:type="character" w:customStyle="1" w:styleId="WW8Num88z6">
    <w:name w:val="WW8Num88z6"/>
    <w:rsid w:val="004B1DA3"/>
  </w:style>
  <w:style w:type="character" w:customStyle="1" w:styleId="WW8Num88z7">
    <w:name w:val="WW8Num88z7"/>
    <w:rsid w:val="004B1DA3"/>
  </w:style>
  <w:style w:type="character" w:customStyle="1" w:styleId="WW8Num88z8">
    <w:name w:val="WW8Num88z8"/>
    <w:rsid w:val="004B1DA3"/>
  </w:style>
  <w:style w:type="character" w:customStyle="1" w:styleId="WW8Num89z3">
    <w:name w:val="WW8Num89z3"/>
    <w:rsid w:val="004B1DA3"/>
  </w:style>
  <w:style w:type="character" w:customStyle="1" w:styleId="WW8Num89z4">
    <w:name w:val="WW8Num89z4"/>
    <w:rsid w:val="004B1DA3"/>
  </w:style>
  <w:style w:type="character" w:customStyle="1" w:styleId="WW8Num89z5">
    <w:name w:val="WW8Num89z5"/>
    <w:rsid w:val="004B1DA3"/>
  </w:style>
  <w:style w:type="character" w:customStyle="1" w:styleId="WW8Num89z6">
    <w:name w:val="WW8Num89z6"/>
    <w:rsid w:val="004B1DA3"/>
  </w:style>
  <w:style w:type="character" w:customStyle="1" w:styleId="WW8Num89z7">
    <w:name w:val="WW8Num89z7"/>
    <w:rsid w:val="004B1DA3"/>
  </w:style>
  <w:style w:type="character" w:customStyle="1" w:styleId="WW8Num89z8">
    <w:name w:val="WW8Num89z8"/>
    <w:rsid w:val="004B1DA3"/>
  </w:style>
  <w:style w:type="character" w:customStyle="1" w:styleId="WW8Num90z2">
    <w:name w:val="WW8Num90z2"/>
    <w:rsid w:val="004B1DA3"/>
  </w:style>
  <w:style w:type="character" w:customStyle="1" w:styleId="WW8Num90z4">
    <w:name w:val="WW8Num90z4"/>
    <w:rsid w:val="004B1DA3"/>
  </w:style>
  <w:style w:type="character" w:customStyle="1" w:styleId="WW8Num90z5">
    <w:name w:val="WW8Num90z5"/>
    <w:rsid w:val="004B1DA3"/>
  </w:style>
  <w:style w:type="character" w:customStyle="1" w:styleId="WW8Num90z6">
    <w:name w:val="WW8Num90z6"/>
    <w:rsid w:val="004B1DA3"/>
  </w:style>
  <w:style w:type="character" w:customStyle="1" w:styleId="WW8Num90z7">
    <w:name w:val="WW8Num90z7"/>
    <w:rsid w:val="004B1DA3"/>
  </w:style>
  <w:style w:type="character" w:customStyle="1" w:styleId="WW8Num90z8">
    <w:name w:val="WW8Num90z8"/>
    <w:rsid w:val="004B1DA3"/>
  </w:style>
  <w:style w:type="character" w:customStyle="1" w:styleId="WW8Num96z3">
    <w:name w:val="WW8Num96z3"/>
    <w:rsid w:val="004B1DA3"/>
  </w:style>
  <w:style w:type="character" w:customStyle="1" w:styleId="WW8Num96z4">
    <w:name w:val="WW8Num96z4"/>
    <w:rsid w:val="004B1DA3"/>
  </w:style>
  <w:style w:type="character" w:customStyle="1" w:styleId="WW8Num96z5">
    <w:name w:val="WW8Num96z5"/>
    <w:rsid w:val="004B1DA3"/>
  </w:style>
  <w:style w:type="character" w:customStyle="1" w:styleId="WW8Num96z6">
    <w:name w:val="WW8Num96z6"/>
    <w:rsid w:val="004B1DA3"/>
  </w:style>
  <w:style w:type="character" w:customStyle="1" w:styleId="WW8Num96z7">
    <w:name w:val="WW8Num96z7"/>
    <w:rsid w:val="004B1DA3"/>
  </w:style>
  <w:style w:type="character" w:customStyle="1" w:styleId="WW8Num96z8">
    <w:name w:val="WW8Num96z8"/>
    <w:rsid w:val="004B1DA3"/>
  </w:style>
  <w:style w:type="character" w:customStyle="1" w:styleId="Domylnaczcionkaakapitu3">
    <w:name w:val="Domyślna czcionka akapitu3"/>
    <w:rsid w:val="004B1DA3"/>
  </w:style>
  <w:style w:type="character" w:customStyle="1" w:styleId="WW8Num4z2">
    <w:name w:val="WW8Num4z2"/>
    <w:rsid w:val="004B1DA3"/>
    <w:rPr>
      <w:rFonts w:ascii="Wingdings" w:hAnsi="Wingdings" w:cs="Wingdings" w:hint="default"/>
    </w:rPr>
  </w:style>
  <w:style w:type="character" w:customStyle="1" w:styleId="WW8Num4z3">
    <w:name w:val="WW8Num4z3"/>
    <w:rsid w:val="004B1DA3"/>
  </w:style>
  <w:style w:type="character" w:customStyle="1" w:styleId="WW8Num4z4">
    <w:name w:val="WW8Num4z4"/>
    <w:rsid w:val="004B1DA3"/>
  </w:style>
  <w:style w:type="character" w:customStyle="1" w:styleId="WW8Num4z5">
    <w:name w:val="WW8Num4z5"/>
    <w:rsid w:val="004B1DA3"/>
  </w:style>
  <w:style w:type="character" w:customStyle="1" w:styleId="WW8Num4z6">
    <w:name w:val="WW8Num4z6"/>
    <w:rsid w:val="004B1DA3"/>
  </w:style>
  <w:style w:type="character" w:customStyle="1" w:styleId="WW8Num4z7">
    <w:name w:val="WW8Num4z7"/>
    <w:rsid w:val="004B1DA3"/>
  </w:style>
  <w:style w:type="character" w:customStyle="1" w:styleId="WW8Num4z8">
    <w:name w:val="WW8Num4z8"/>
    <w:rsid w:val="004B1DA3"/>
  </w:style>
  <w:style w:type="character" w:customStyle="1" w:styleId="Domylnaczcionkaakapitu2">
    <w:name w:val="Domyślna czcionka akapitu2"/>
    <w:rsid w:val="004B1DA3"/>
  </w:style>
  <w:style w:type="character" w:customStyle="1" w:styleId="NagwekZnak">
    <w:name w:val="Nagłówek Znak"/>
    <w:uiPriority w:val="99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rsid w:val="004B1DA3"/>
  </w:style>
  <w:style w:type="character" w:styleId="Hipercze">
    <w:name w:val="Hyperlink"/>
    <w:rsid w:val="004B1DA3"/>
    <w:rPr>
      <w:color w:val="0000EE"/>
      <w:u w:val="single"/>
    </w:rPr>
  </w:style>
  <w:style w:type="character" w:styleId="UyteHipercze">
    <w:name w:val="FollowedHyperlink"/>
    <w:rsid w:val="004B1DA3"/>
    <w:rPr>
      <w:color w:val="800080"/>
      <w:u w:val="single"/>
    </w:rPr>
  </w:style>
  <w:style w:type="character" w:customStyle="1" w:styleId="TekstprzypisudolnegoZnak">
    <w:name w:val="Tekst przypisu dolnego Znak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rsid w:val="004B1DA3"/>
  </w:style>
  <w:style w:type="character" w:customStyle="1" w:styleId="WW8Num5z2">
    <w:name w:val="WW8Num5z2"/>
    <w:rsid w:val="004B1DA3"/>
  </w:style>
  <w:style w:type="character" w:customStyle="1" w:styleId="WW8Num5z3">
    <w:name w:val="WW8Num5z3"/>
    <w:rsid w:val="004B1DA3"/>
  </w:style>
  <w:style w:type="character" w:customStyle="1" w:styleId="WW8Num5z4">
    <w:name w:val="WW8Num5z4"/>
    <w:rsid w:val="004B1DA3"/>
  </w:style>
  <w:style w:type="character" w:customStyle="1" w:styleId="WW8Num5z5">
    <w:name w:val="WW8Num5z5"/>
    <w:rsid w:val="004B1DA3"/>
  </w:style>
  <w:style w:type="character" w:customStyle="1" w:styleId="WW8Num5z6">
    <w:name w:val="WW8Num5z6"/>
    <w:rsid w:val="004B1DA3"/>
  </w:style>
  <w:style w:type="character" w:customStyle="1" w:styleId="WW8Num5z7">
    <w:name w:val="WW8Num5z7"/>
    <w:rsid w:val="004B1DA3"/>
  </w:style>
  <w:style w:type="character" w:customStyle="1" w:styleId="WW8Num5z8">
    <w:name w:val="WW8Num5z8"/>
    <w:rsid w:val="004B1DA3"/>
  </w:style>
  <w:style w:type="character" w:customStyle="1" w:styleId="WW8Num32z2">
    <w:name w:val="WW8Num32z2"/>
    <w:rsid w:val="004B1DA3"/>
  </w:style>
  <w:style w:type="character" w:customStyle="1" w:styleId="WW8Num32z3">
    <w:name w:val="WW8Num32z3"/>
    <w:rsid w:val="004B1DA3"/>
  </w:style>
  <w:style w:type="character" w:customStyle="1" w:styleId="WW8Num32z4">
    <w:name w:val="WW8Num32z4"/>
    <w:rsid w:val="004B1DA3"/>
  </w:style>
  <w:style w:type="character" w:customStyle="1" w:styleId="WW8Num32z5">
    <w:name w:val="WW8Num32z5"/>
    <w:rsid w:val="004B1DA3"/>
  </w:style>
  <w:style w:type="character" w:customStyle="1" w:styleId="WW8Num32z6">
    <w:name w:val="WW8Num32z6"/>
    <w:rsid w:val="004B1DA3"/>
  </w:style>
  <w:style w:type="character" w:customStyle="1" w:styleId="WW8Num32z7">
    <w:name w:val="WW8Num32z7"/>
    <w:rsid w:val="004B1DA3"/>
  </w:style>
  <w:style w:type="character" w:customStyle="1" w:styleId="WW8Num32z8">
    <w:name w:val="WW8Num32z8"/>
    <w:rsid w:val="004B1DA3"/>
  </w:style>
  <w:style w:type="character" w:customStyle="1" w:styleId="WW8NumSt14z4">
    <w:name w:val="WW8NumSt14z4"/>
    <w:rsid w:val="004B1DA3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4B1DA3"/>
  </w:style>
  <w:style w:type="character" w:customStyle="1" w:styleId="Odwoaniedokomentarza1">
    <w:name w:val="Odwołanie do komentarza1"/>
    <w:rsid w:val="004B1DA3"/>
    <w:rPr>
      <w:sz w:val="16"/>
      <w:szCs w:val="16"/>
    </w:rPr>
  </w:style>
  <w:style w:type="character" w:customStyle="1" w:styleId="TytuZnak">
    <w:name w:val="Tytuł Znak"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rsid w:val="004B1DA3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Tekstpodstawowy2Znak">
    <w:name w:val="Tekst podstawowy 2 Znak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rsid w:val="004B1DA3"/>
    <w:rPr>
      <w:vertAlign w:val="superscript"/>
    </w:rPr>
  </w:style>
  <w:style w:type="character" w:customStyle="1" w:styleId="Tekstpodstawowywcity3Znak">
    <w:name w:val="Tekst podstawowy wcięty 3 Znak"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rsid w:val="004B1DA3"/>
    <w:rPr>
      <w:rFonts w:ascii="Arial" w:hAnsi="Arial" w:cs="Arial" w:hint="default"/>
      <w:b/>
      <w:bCs/>
      <w:sz w:val="16"/>
      <w:szCs w:val="16"/>
    </w:rPr>
  </w:style>
  <w:style w:type="character" w:customStyle="1" w:styleId="ListParagraphChar">
    <w:name w:val="List Paragraph Char"/>
    <w:rsid w:val="004B1DA3"/>
    <w:rPr>
      <w:rFonts w:ascii="Calibri" w:eastAsia="Calibri" w:hAnsi="Calibri" w:cs="Times New Roman" w:hint="default"/>
      <w:sz w:val="24"/>
      <w:szCs w:val="20"/>
    </w:rPr>
  </w:style>
  <w:style w:type="character" w:customStyle="1" w:styleId="CommentTextChar">
    <w:name w:val="Comment Text Char"/>
    <w:rsid w:val="004B1DA3"/>
    <w:rPr>
      <w:rFonts w:ascii="Times New Roman" w:hAnsi="Times New Roman" w:cs="Times New Roman" w:hint="default"/>
      <w:sz w:val="20"/>
    </w:rPr>
  </w:style>
  <w:style w:type="character" w:customStyle="1" w:styleId="google-src-text">
    <w:name w:val="google-src-text"/>
    <w:rsid w:val="004B1DA3"/>
  </w:style>
  <w:style w:type="character" w:customStyle="1" w:styleId="ZnakZnak11">
    <w:name w:val="Znak Znak11"/>
    <w:rsid w:val="004B1DA3"/>
    <w:rPr>
      <w:lang w:val="pl-PL"/>
    </w:rPr>
  </w:style>
  <w:style w:type="character" w:customStyle="1" w:styleId="hps">
    <w:name w:val="hps"/>
    <w:rsid w:val="004B1DA3"/>
  </w:style>
  <w:style w:type="character" w:customStyle="1" w:styleId="ZwykytekstZnak">
    <w:name w:val="Zwykły tekst Znak"/>
    <w:link w:val="Zwykytekst"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rsid w:val="004B1DA3"/>
    <w:rPr>
      <w:rFonts w:ascii="Times New Roman" w:hAnsi="Times New Roman" w:cs="Times New Roman" w:hint="default"/>
      <w:vertAlign w:val="superscript"/>
    </w:rPr>
  </w:style>
  <w:style w:type="character" w:customStyle="1" w:styleId="rtekstZnak">
    <w:name w:val="r_tekst Znak"/>
    <w:rsid w:val="004B1DA3"/>
    <w:rPr>
      <w:rFonts w:ascii="Times New Roman" w:eastAsia="Times New Roman" w:hAnsi="Times New Roman" w:cs="Times New Roman" w:hint="default"/>
      <w:sz w:val="22"/>
      <w:szCs w:val="22"/>
      <w:lang w:val="pl-PL" w:eastAsia="ar-SA" w:bidi="ar-SA"/>
    </w:rPr>
  </w:style>
  <w:style w:type="character" w:customStyle="1" w:styleId="rwyliZnak">
    <w:name w:val="r_wyli Znak"/>
    <w:rsid w:val="004B1DA3"/>
    <w:rPr>
      <w:rFonts w:ascii="Times New Roman" w:eastAsia="Batang" w:hAnsi="Times New Roman" w:cs="Times New Roman" w:hint="default"/>
      <w:sz w:val="22"/>
      <w:szCs w:val="22"/>
    </w:rPr>
  </w:style>
  <w:style w:type="character" w:customStyle="1" w:styleId="Zal-Tyt1ZnakZnak">
    <w:name w:val="Zal-Tyt1 Znak Znak"/>
    <w:rsid w:val="004B1DA3"/>
    <w:rPr>
      <w:rFonts w:ascii="Batang" w:eastAsia="Batang" w:hAnsi="Batang" w:cs="Batang" w:hint="eastAsia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rsid w:val="004B1DA3"/>
    <w:rPr>
      <w:sz w:val="24"/>
    </w:rPr>
  </w:style>
  <w:style w:type="character" w:customStyle="1" w:styleId="TitleChar">
    <w:name w:val="Title Char"/>
    <w:rsid w:val="004B1DA3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h11">
    <w:name w:val="h11"/>
    <w:rsid w:val="004B1DA3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rsid w:val="004B1DA3"/>
    <w:rPr>
      <w:sz w:val="16"/>
      <w:szCs w:val="16"/>
    </w:rPr>
  </w:style>
  <w:style w:type="character" w:customStyle="1" w:styleId="Odwoaniedokomentarza3">
    <w:name w:val="Odwołanie do komentarza3"/>
    <w:rsid w:val="004B1DA3"/>
    <w:rPr>
      <w:sz w:val="16"/>
      <w:szCs w:val="16"/>
    </w:rPr>
  </w:style>
  <w:style w:type="character" w:customStyle="1" w:styleId="TekstkomentarzaZnak2">
    <w:name w:val="Tekst komentarza Znak2"/>
    <w:rsid w:val="004B1DA3"/>
  </w:style>
  <w:style w:type="character" w:customStyle="1" w:styleId="Odwoaniedokomentarza4">
    <w:name w:val="Odwołanie do komentarza4"/>
    <w:rsid w:val="004B1DA3"/>
    <w:rPr>
      <w:sz w:val="16"/>
      <w:szCs w:val="16"/>
    </w:rPr>
  </w:style>
  <w:style w:type="character" w:customStyle="1" w:styleId="TekstkomentarzaZnak3">
    <w:name w:val="Tekst komentarza Znak3"/>
    <w:rsid w:val="004B1DA3"/>
  </w:style>
  <w:style w:type="character" w:customStyle="1" w:styleId="Odwoanieprzypisukocowego1">
    <w:name w:val="Odwołanie przypisu końcowego1"/>
    <w:rsid w:val="004B1DA3"/>
    <w:rPr>
      <w:vertAlign w:val="superscript"/>
    </w:rPr>
  </w:style>
  <w:style w:type="character" w:customStyle="1" w:styleId="Domylnaczcionkaakapitu5">
    <w:name w:val="Domyślna czcionka akapitu5"/>
    <w:rsid w:val="004B1DA3"/>
  </w:style>
  <w:style w:type="character" w:customStyle="1" w:styleId="Heading1Char">
    <w:name w:val="Heading 1 Char"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rsid w:val="004B1DA3"/>
    <w:rPr>
      <w:sz w:val="16"/>
      <w:szCs w:val="16"/>
    </w:rPr>
  </w:style>
  <w:style w:type="character" w:customStyle="1" w:styleId="TytuZnak1">
    <w:name w:val="Tytuł Znak1"/>
    <w:rsid w:val="004B1DA3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Odwoanieprzypisudolnego1">
    <w:name w:val="Odwołanie przypisu dolnego1"/>
    <w:rsid w:val="004B1DA3"/>
    <w:rPr>
      <w:vertAlign w:val="superscript"/>
    </w:rPr>
  </w:style>
  <w:style w:type="character" w:customStyle="1" w:styleId="AkapitzlistZnak">
    <w:name w:val="Akapit z listą Znak"/>
    <w:aliases w:val="CW_Lista Znak"/>
    <w:uiPriority w:val="34"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rsid w:val="004B1DA3"/>
  </w:style>
  <w:style w:type="character" w:customStyle="1" w:styleId="Tekstpodstawowy2Znak1">
    <w:name w:val="Tekst podstawowy 2 Znak1"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rsid w:val="004B1DA3"/>
    <w:rPr>
      <w:vertAlign w:val="superscript"/>
    </w:rPr>
  </w:style>
  <w:style w:type="character" w:customStyle="1" w:styleId="Tekstpodstawowywcity3Znak1">
    <w:name w:val="Tekst podstawowy wcięty 3 Znak1"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styleId="Odwoanieprzypisudolnego">
    <w:name w:val="footnote reference"/>
    <w:rsid w:val="004B1DA3"/>
    <w:rPr>
      <w:vertAlign w:val="superscript"/>
    </w:rPr>
  </w:style>
  <w:style w:type="character" w:customStyle="1" w:styleId="Symbolewypunktowania">
    <w:name w:val="Symbole wypunktowania"/>
    <w:rsid w:val="004B1DA3"/>
    <w:rPr>
      <w:rFonts w:ascii="OpenSymbol" w:eastAsia="OpenSymbol" w:hAnsi="OpenSymbol" w:cs="OpenSymbol"/>
    </w:rPr>
  </w:style>
  <w:style w:type="character" w:styleId="Odwoanieprzypisukocowego">
    <w:name w:val="endnote reference"/>
    <w:rsid w:val="004B1DA3"/>
    <w:rPr>
      <w:vertAlign w:val="superscript"/>
    </w:rPr>
  </w:style>
  <w:style w:type="paragraph" w:customStyle="1" w:styleId="Nagwek5">
    <w:name w:val="Nagłówek5"/>
    <w:basedOn w:val="Normalny"/>
    <w:next w:val="Tekstpodstawowy"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customStyle="1" w:styleId="Podpis3">
    <w:name w:val="Podpis3"/>
    <w:basedOn w:val="Normalny"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4B1DA3"/>
    <w:pPr>
      <w:suppressLineNumbers/>
    </w:pPr>
    <w:rPr>
      <w:rFonts w:cs="Mangal"/>
    </w:rPr>
  </w:style>
  <w:style w:type="paragraph" w:customStyle="1" w:styleId="Nagwek40">
    <w:name w:val="Nagłówek4"/>
    <w:basedOn w:val="Normalny"/>
    <w:next w:val="Tekstpodstawowy"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4B1DA3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uiPriority w:val="99"/>
    <w:rsid w:val="004B1DA3"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rsid w:val="004B1DA3"/>
    <w:rPr>
      <w:sz w:val="20"/>
      <w:szCs w:val="20"/>
    </w:rPr>
  </w:style>
  <w:style w:type="paragraph" w:customStyle="1" w:styleId="Legenda2">
    <w:name w:val="Legenda2"/>
    <w:basedOn w:val="Normalny"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1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rsid w:val="004B1DA3"/>
    <w:pPr>
      <w:suppressAutoHyphens/>
    </w:pPr>
    <w:rPr>
      <w:rFonts w:eastAsia="Batang"/>
      <w:sz w:val="24"/>
      <w:szCs w:val="24"/>
      <w:lang w:eastAsia="ar-SA"/>
    </w:rPr>
  </w:style>
  <w:style w:type="paragraph" w:styleId="Akapitzlist">
    <w:name w:val="List Paragraph"/>
    <w:aliases w:val="CW_Lista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rsid w:val="004B1DA3"/>
    <w:rPr>
      <w:sz w:val="20"/>
      <w:szCs w:val="20"/>
    </w:rPr>
  </w:style>
  <w:style w:type="paragraph" w:customStyle="1" w:styleId="tabLeba">
    <w:name w:val="tab_Leba"/>
    <w:basedOn w:val="Normalny"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rsid w:val="004B1DA3"/>
    <w:pPr>
      <w:overflowPunct w:val="0"/>
      <w:autoSpaceDE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rsid w:val="004B1DA3"/>
    <w:pPr>
      <w:widowControl w:val="0"/>
      <w:autoSpaceDE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rsid w:val="004B1DA3"/>
    <w:pPr>
      <w:widowControl w:val="0"/>
      <w:autoSpaceDE w:val="0"/>
    </w:pPr>
    <w:rPr>
      <w:rFonts w:eastAsia="Calibri"/>
    </w:rPr>
  </w:style>
  <w:style w:type="paragraph" w:customStyle="1" w:styleId="CM12">
    <w:name w:val="CM12"/>
    <w:basedOn w:val="Normalny"/>
    <w:next w:val="Normalny"/>
    <w:rsid w:val="004B1DA3"/>
    <w:pPr>
      <w:widowControl w:val="0"/>
      <w:autoSpaceDE w:val="0"/>
    </w:pPr>
    <w:rPr>
      <w:rFonts w:eastAsia="Calibri"/>
    </w:rPr>
  </w:style>
  <w:style w:type="paragraph" w:customStyle="1" w:styleId="CM49">
    <w:name w:val="CM49"/>
    <w:basedOn w:val="Normalny"/>
    <w:next w:val="Normalny"/>
    <w:rsid w:val="004B1DA3"/>
    <w:pPr>
      <w:widowControl w:val="0"/>
      <w:autoSpaceDE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rsid w:val="004B1DA3"/>
    <w:pPr>
      <w:widowControl w:val="0"/>
      <w:autoSpaceDE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rsid w:val="004B1DA3"/>
    <w:pPr>
      <w:widowControl w:val="0"/>
      <w:autoSpaceDE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rsid w:val="004B1DA3"/>
    <w:pPr>
      <w:widowControl w:val="0"/>
      <w:autoSpaceDE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rsid w:val="004B1DA3"/>
    <w:pPr>
      <w:keepNext/>
      <w:numPr>
        <w:numId w:val="3"/>
      </w:numPr>
      <w:suppressAutoHyphens/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rsid w:val="004B1DA3"/>
    <w:pPr>
      <w:pageBreakBefore/>
      <w:pBdr>
        <w:bottom w:val="single" w:sz="4" w:space="1" w:color="000000"/>
      </w:pBdr>
      <w:tabs>
        <w:tab w:val="left" w:pos="0"/>
      </w:tabs>
      <w:suppressAutoHyphens/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rsid w:val="004B1DA3"/>
    <w:pPr>
      <w:keepNext/>
      <w:tabs>
        <w:tab w:val="left" w:pos="0"/>
      </w:tabs>
      <w:suppressAutoHyphens/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rsid w:val="004B1DA3"/>
  </w:style>
  <w:style w:type="paragraph" w:customStyle="1" w:styleId="rstyl5">
    <w:name w:val="r_styl_5"/>
    <w:basedOn w:val="rtyt3"/>
    <w:rsid w:val="004B1DA3"/>
  </w:style>
  <w:style w:type="paragraph" w:customStyle="1" w:styleId="bodytext220">
    <w:name w:val="bodytext22"/>
    <w:basedOn w:val="Normalny"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rsid w:val="004B1DA3"/>
    <w:pPr>
      <w:widowControl w:val="0"/>
      <w:autoSpaceDE w:val="0"/>
      <w:spacing w:after="723"/>
    </w:pPr>
    <w:rPr>
      <w:rFonts w:eastAsia="Batang"/>
    </w:rPr>
  </w:style>
  <w:style w:type="paragraph" w:customStyle="1" w:styleId="a-podst-2">
    <w:name w:val="a-podst-2"/>
    <w:basedOn w:val="Normalny"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rsid w:val="004B1DA3"/>
    <w:pPr>
      <w:suppressAutoHyphens/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rsid w:val="004B1DA3"/>
    <w:pPr>
      <w:numPr>
        <w:numId w:val="2"/>
      </w:numPr>
      <w:suppressAutoHyphens/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rsid w:val="004B1DA3"/>
    <w:pPr>
      <w:suppressAutoHyphens/>
    </w:pPr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rsid w:val="004B1DA3"/>
    <w:pPr>
      <w:autoSpaceDE w:val="0"/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rsid w:val="004B1DA3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B1DA3"/>
    <w:pPr>
      <w:suppressLineNumbers/>
    </w:pPr>
  </w:style>
  <w:style w:type="paragraph" w:customStyle="1" w:styleId="Nagwektabeli">
    <w:name w:val="Nagłówek tabeli"/>
    <w:basedOn w:val="Zawartotabeli"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4B1DA3"/>
  </w:style>
  <w:style w:type="paragraph" w:customStyle="1" w:styleId="Tekstkomentarza5">
    <w:name w:val="Tekst komentarza5"/>
    <w:basedOn w:val="Normalny"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4B1DA3"/>
    <w:rPr>
      <w:b/>
      <w:bCs/>
    </w:rPr>
  </w:style>
  <w:style w:type="paragraph" w:customStyle="1" w:styleId="punktygwne">
    <w:name w:val="punkty główne"/>
    <w:basedOn w:val="Normalny"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rsid w:val="004B1DA3"/>
    <w:rPr>
      <w:sz w:val="20"/>
      <w:szCs w:val="20"/>
    </w:rPr>
  </w:style>
  <w:style w:type="paragraph" w:customStyle="1" w:styleId="NormalnyWeb1">
    <w:name w:val="Normalny (Web)1"/>
    <w:basedOn w:val="Normalny"/>
    <w:rsid w:val="004B1DA3"/>
    <w:pPr>
      <w:spacing w:before="280" w:after="119"/>
    </w:pPr>
  </w:style>
  <w:style w:type="paragraph" w:customStyle="1" w:styleId="Akapitzlist2">
    <w:name w:val="Akapit z listą2"/>
    <w:basedOn w:val="Normalny"/>
    <w:rsid w:val="004B1DA3"/>
    <w:pPr>
      <w:widowControl w:val="0"/>
      <w:autoSpaceDE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rsid w:val="004B1DA3"/>
    <w:pPr>
      <w:numPr>
        <w:numId w:val="4"/>
      </w:numPr>
    </w:pPr>
  </w:style>
  <w:style w:type="paragraph" w:customStyle="1" w:styleId="Standard">
    <w:name w:val="Standard"/>
    <w:rsid w:val="004B1DA3"/>
    <w:pPr>
      <w:suppressAutoHyphens/>
    </w:pPr>
    <w:rPr>
      <w:kern w:val="1"/>
      <w:sz w:val="24"/>
      <w:szCs w:val="24"/>
      <w:lang w:eastAsia="ar-SA"/>
    </w:rPr>
  </w:style>
  <w:style w:type="paragraph" w:customStyle="1" w:styleId="t1">
    <w:name w:val="t1"/>
    <w:basedOn w:val="Normalny"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rsid w:val="004B1DA3"/>
    <w:pPr>
      <w:widowControl w:val="0"/>
      <w:autoSpaceDE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rsid w:val="004B1DA3"/>
    <w:pPr>
      <w:widowControl w:val="0"/>
      <w:autoSpaceDE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autoSpaceDE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rsid w:val="004B1DA3"/>
    <w:pPr>
      <w:overflowPunct w:val="0"/>
      <w:autoSpaceDE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rsid w:val="004B1DA3"/>
    <w:pPr>
      <w:spacing w:after="120" w:line="480" w:lineRule="auto"/>
      <w:ind w:left="283"/>
    </w:pPr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1"/>
      <w:sz w:val="32"/>
      <w:szCs w:val="32"/>
    </w:rPr>
  </w:style>
  <w:style w:type="paragraph" w:customStyle="1" w:styleId="Zwykytekst2">
    <w:name w:val="Zwykły tekst2"/>
    <w:basedOn w:val="Normalny"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rsid w:val="004B1DA3"/>
    <w:pPr>
      <w:spacing w:before="280" w:after="119"/>
    </w:pPr>
  </w:style>
  <w:style w:type="paragraph" w:customStyle="1" w:styleId="JK">
    <w:name w:val="JK"/>
    <w:basedOn w:val="Normalny"/>
    <w:rsid w:val="004B1DA3"/>
    <w:pPr>
      <w:autoSpaceDE w:val="0"/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rsid w:val="004B1DA3"/>
    <w:pPr>
      <w:spacing w:before="120"/>
      <w:jc w:val="both"/>
    </w:pPr>
    <w:rPr>
      <w:i/>
      <w:iCs/>
      <w:kern w:val="1"/>
      <w:sz w:val="20"/>
      <w:szCs w:val="20"/>
    </w:rPr>
  </w:style>
  <w:style w:type="paragraph" w:customStyle="1" w:styleId="Teksttreci">
    <w:name w:val="Tekst treści"/>
    <w:basedOn w:val="Normalny"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1"/>
      <w:sz w:val="22"/>
      <w:szCs w:val="22"/>
    </w:rPr>
  </w:style>
  <w:style w:type="paragraph" w:customStyle="1" w:styleId="Teksttreci6">
    <w:name w:val="Tekst treści (6)"/>
    <w:basedOn w:val="Normalny"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1"/>
      <w:sz w:val="22"/>
      <w:szCs w:val="22"/>
    </w:rPr>
  </w:style>
  <w:style w:type="paragraph" w:customStyle="1" w:styleId="Tekstpodstawowy310">
    <w:name w:val="Tekst podstawowy 31"/>
    <w:basedOn w:val="Normalny"/>
    <w:rsid w:val="004B1DA3"/>
    <w:pPr>
      <w:spacing w:line="360" w:lineRule="auto"/>
      <w:jc w:val="both"/>
    </w:pPr>
    <w:rPr>
      <w:b/>
      <w:kern w:val="1"/>
      <w:szCs w:val="20"/>
      <w:u w:val="single"/>
    </w:rPr>
  </w:style>
  <w:style w:type="paragraph" w:customStyle="1" w:styleId="Tekstpodstawowywcity33">
    <w:name w:val="Tekst podstawowy wcięty 33"/>
    <w:basedOn w:val="Normalny"/>
    <w:rsid w:val="004B1DA3"/>
    <w:pPr>
      <w:spacing w:line="360" w:lineRule="auto"/>
      <w:ind w:left="360"/>
      <w:jc w:val="both"/>
    </w:pPr>
    <w:rPr>
      <w:b/>
      <w:bCs/>
      <w:kern w:val="1"/>
      <w:sz w:val="20"/>
      <w:szCs w:val="20"/>
    </w:rPr>
  </w:style>
  <w:style w:type="paragraph" w:customStyle="1" w:styleId="Akapitzlist3">
    <w:name w:val="Akapit z listą3"/>
    <w:basedOn w:val="Normalny"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rsid w:val="00A405BF"/>
    <w:pPr>
      <w:spacing w:after="120"/>
      <w:ind w:left="283"/>
    </w:pPr>
    <w:rPr>
      <w:sz w:val="16"/>
      <w:szCs w:val="16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rsid w:val="00A405BF"/>
    <w:rPr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rsid w:val="003F3232"/>
    <w:pPr>
      <w:suppressAutoHyphens w:val="0"/>
      <w:autoSpaceDE w:val="0"/>
      <w:autoSpaceDN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character" w:customStyle="1" w:styleId="ZwykytekstZnak2">
    <w:name w:val="Zwykły tekst Znak2"/>
    <w:basedOn w:val="Domylnaczcionkaakapitu"/>
    <w:uiPriority w:val="99"/>
    <w:semiHidden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paragraph" w:styleId="Bezodstpw">
    <w:name w:val="No Spacing"/>
    <w:uiPriority w:val="1"/>
    <w:qFormat/>
    <w:rsid w:val="0059312A"/>
    <w:pPr>
      <w:suppressAutoHyphens/>
    </w:pPr>
    <w:rPr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093BEA"/>
    <w:rPr>
      <w:color w:val="808080"/>
    </w:rPr>
  </w:style>
  <w:style w:type="paragraph" w:customStyle="1" w:styleId="ZnakZnakZnakZnak">
    <w:name w:val="Znak Znak Znak Znak"/>
    <w:basedOn w:val="Normalny"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747C"/>
    <w:rPr>
      <w:color w:val="605E5C"/>
      <w:shd w:val="clear" w:color="auto" w:fill="E1DFDD"/>
    </w:rPr>
  </w:style>
  <w:style w:type="paragraph" w:customStyle="1" w:styleId="Text1">
    <w:name w:val="Text 1"/>
    <w:basedOn w:val="Normalny"/>
    <w:rsid w:val="00827594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27594"/>
    <w:pPr>
      <w:numPr>
        <w:numId w:val="6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27594"/>
    <w:pPr>
      <w:numPr>
        <w:ilvl w:val="1"/>
        <w:numId w:val="6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27594"/>
    <w:pPr>
      <w:numPr>
        <w:ilvl w:val="2"/>
        <w:numId w:val="6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27594"/>
    <w:pPr>
      <w:numPr>
        <w:ilvl w:val="3"/>
        <w:numId w:val="6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62C8"/>
    <w:rPr>
      <w:sz w:val="16"/>
      <w:szCs w:val="16"/>
    </w:rPr>
  </w:style>
  <w:style w:type="paragraph" w:styleId="Tekstkomentarza">
    <w:name w:val="annotation text"/>
    <w:basedOn w:val="Normalny"/>
    <w:link w:val="TekstkomentarzaZnak5"/>
    <w:uiPriority w:val="99"/>
    <w:unhideWhenUsed/>
    <w:rsid w:val="008362C8"/>
    <w:rPr>
      <w:sz w:val="20"/>
      <w:szCs w:val="20"/>
    </w:rPr>
  </w:style>
  <w:style w:type="character" w:customStyle="1" w:styleId="TekstkomentarzaZnak5">
    <w:name w:val="Tekst komentarza Znak5"/>
    <w:basedOn w:val="Domylnaczcionkaakapitu"/>
    <w:link w:val="Tekstkomentarza"/>
    <w:uiPriority w:val="99"/>
    <w:rsid w:val="008362C8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FA0B2-5EBF-41D0-9B4E-3917454B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Links>
    <vt:vector size="24" baseType="variant">
      <vt:variant>
        <vt:i4>8323090</vt:i4>
      </vt:variant>
      <vt:variant>
        <vt:i4>9</vt:i4>
      </vt:variant>
      <vt:variant>
        <vt:i4>0</vt:i4>
      </vt:variant>
      <vt:variant>
        <vt:i4>5</vt:i4>
      </vt:variant>
      <vt:variant>
        <vt:lpwstr>mailto:iod@wody.gov.pl</vt:lpwstr>
      </vt:variant>
      <vt:variant>
        <vt:lpwstr/>
      </vt:variant>
      <vt:variant>
        <vt:i4>917564</vt:i4>
      </vt:variant>
      <vt:variant>
        <vt:i4>6</vt:i4>
      </vt:variant>
      <vt:variant>
        <vt:i4>0</vt:i4>
      </vt:variant>
      <vt:variant>
        <vt:i4>5</vt:i4>
      </vt:variant>
      <vt:variant>
        <vt:lpwstr>mailto:ewa.paryz@wody.gov.pl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cp:keywords/>
  <cp:lastModifiedBy>Katarzyna Szczepanek (RZGW Kraków)</cp:lastModifiedBy>
  <cp:revision>2</cp:revision>
  <cp:lastPrinted>2020-01-03T12:35:00Z</cp:lastPrinted>
  <dcterms:created xsi:type="dcterms:W3CDTF">2026-04-07T05:41:00Z</dcterms:created>
  <dcterms:modified xsi:type="dcterms:W3CDTF">2026-04-07T05:41:00Z</dcterms:modified>
</cp:coreProperties>
</file>